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1DE" w:rsidRPr="000E1AEA" w:rsidRDefault="00D951DE" w:rsidP="00D951DE">
      <w:pPr>
        <w:spacing w:after="0" w:line="408" w:lineRule="auto"/>
        <w:ind w:left="120"/>
        <w:jc w:val="center"/>
      </w:pPr>
      <w:bookmarkStart w:id="0" w:name="block-9801901"/>
      <w:r w:rsidRPr="000E1AE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951DE" w:rsidRPr="000E1AEA" w:rsidRDefault="00D951DE" w:rsidP="00D951DE">
      <w:pPr>
        <w:spacing w:after="0" w:line="408" w:lineRule="auto"/>
        <w:ind w:left="120"/>
        <w:jc w:val="center"/>
      </w:pPr>
      <w:r w:rsidRPr="000E1AEA">
        <w:rPr>
          <w:rFonts w:ascii="Times New Roman" w:hAnsi="Times New Roman"/>
          <w:b/>
          <w:color w:val="000000"/>
          <w:sz w:val="28"/>
        </w:rPr>
        <w:t>‌</w:t>
      </w:r>
      <w:bookmarkStart w:id="1" w:name="458a8b50-bc87-4dce-ba15-54688bfa7451"/>
      <w:r w:rsidRPr="000E1AEA">
        <w:rPr>
          <w:rFonts w:ascii="Times New Roman" w:hAnsi="Times New Roman"/>
          <w:b/>
          <w:color w:val="000000"/>
          <w:sz w:val="28"/>
        </w:rPr>
        <w:t xml:space="preserve">‌Министерство образования и науки Республики Татарстан‌‌ </w:t>
      </w:r>
      <w:bookmarkEnd w:id="1"/>
      <w:r w:rsidRPr="000E1AEA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315228" w:rsidRDefault="00315228" w:rsidP="00D951D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МКУ «Отдел образования» ИК ЧМР РТ</w:t>
      </w:r>
    </w:p>
    <w:p w:rsidR="00D951DE" w:rsidRDefault="00D951DE" w:rsidP="00D951D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Нижнекаменская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ООШ"</w:t>
      </w:r>
    </w:p>
    <w:p w:rsidR="00D951DE" w:rsidRDefault="00D951DE" w:rsidP="00D951DE">
      <w:pPr>
        <w:spacing w:after="0"/>
        <w:ind w:left="120"/>
      </w:pPr>
    </w:p>
    <w:p w:rsidR="00D951DE" w:rsidRDefault="00D951DE" w:rsidP="00D951DE">
      <w:pPr>
        <w:spacing w:after="0"/>
        <w:ind w:left="120"/>
      </w:pPr>
    </w:p>
    <w:p w:rsidR="00D951DE" w:rsidRDefault="00315228" w:rsidP="00D951DE">
      <w:pPr>
        <w:spacing w:after="0"/>
        <w:ind w:left="120"/>
      </w:pPr>
      <w:r>
        <w:rPr>
          <w:noProof/>
          <w:lang w:eastAsia="ru-RU"/>
        </w:rPr>
        <w:drawing>
          <wp:inline distT="0" distB="0" distL="0" distR="0" wp14:anchorId="682398E2">
            <wp:extent cx="5991225" cy="1809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327" cy="181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51DE" w:rsidRDefault="00D951DE" w:rsidP="00D951DE">
      <w:pPr>
        <w:spacing w:after="0"/>
        <w:ind w:left="120"/>
      </w:pPr>
    </w:p>
    <w:p w:rsidR="00D951DE" w:rsidRPr="000E1AEA" w:rsidRDefault="00D951DE" w:rsidP="00D951DE">
      <w:pPr>
        <w:spacing w:after="0"/>
        <w:ind w:left="120"/>
      </w:pPr>
    </w:p>
    <w:p w:rsidR="00D951DE" w:rsidRPr="000E1AEA" w:rsidRDefault="00D951DE" w:rsidP="00D951DE">
      <w:pPr>
        <w:spacing w:after="0"/>
        <w:ind w:left="120"/>
      </w:pPr>
    </w:p>
    <w:p w:rsidR="00D951DE" w:rsidRPr="000E1AEA" w:rsidRDefault="00D951DE" w:rsidP="00D951DE">
      <w:pPr>
        <w:spacing w:after="0" w:line="408" w:lineRule="auto"/>
        <w:ind w:left="120"/>
        <w:jc w:val="center"/>
      </w:pPr>
      <w:r w:rsidRPr="000E1AEA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951DE" w:rsidRPr="000E1AEA" w:rsidRDefault="00D951DE" w:rsidP="00D951DE">
      <w:pPr>
        <w:spacing w:after="0" w:line="408" w:lineRule="auto"/>
        <w:ind w:left="120"/>
        <w:jc w:val="center"/>
      </w:pPr>
      <w:r w:rsidRPr="000E1AEA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E1AEA">
        <w:rPr>
          <w:rFonts w:ascii="Times New Roman" w:hAnsi="Times New Roman"/>
          <w:color w:val="000000"/>
          <w:sz w:val="28"/>
        </w:rPr>
        <w:t xml:space="preserve"> </w:t>
      </w:r>
      <w:r w:rsidRPr="00D951DE">
        <w:rPr>
          <w:color w:val="000000"/>
          <w:sz w:val="28"/>
        </w:rPr>
        <w:t>2350205</w:t>
      </w:r>
      <w:r w:rsidRPr="000E1AEA">
        <w:rPr>
          <w:rFonts w:ascii="Times New Roman" w:hAnsi="Times New Roman"/>
          <w:color w:val="000000"/>
          <w:sz w:val="28"/>
        </w:rPr>
        <w:t>)</w:t>
      </w:r>
    </w:p>
    <w:p w:rsidR="00D951DE" w:rsidRPr="000E1AEA" w:rsidRDefault="00D951DE" w:rsidP="00D951DE">
      <w:pPr>
        <w:spacing w:after="0"/>
        <w:ind w:left="120"/>
        <w:jc w:val="center"/>
      </w:pPr>
    </w:p>
    <w:p w:rsidR="00D951DE" w:rsidRPr="000E1AEA" w:rsidRDefault="00D951DE" w:rsidP="00D951DE">
      <w:pPr>
        <w:spacing w:after="0" w:line="408" w:lineRule="auto"/>
        <w:ind w:left="120"/>
        <w:jc w:val="center"/>
      </w:pPr>
      <w:r w:rsidRPr="000E1AEA"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b/>
          <w:color w:val="000000"/>
          <w:sz w:val="28"/>
        </w:rPr>
        <w:t>Алгебра</w:t>
      </w:r>
      <w:r w:rsidRPr="000E1AEA">
        <w:rPr>
          <w:rFonts w:ascii="Times New Roman" w:hAnsi="Times New Roman"/>
          <w:b/>
          <w:color w:val="000000"/>
          <w:sz w:val="28"/>
        </w:rPr>
        <w:t xml:space="preserve">» </w:t>
      </w:r>
    </w:p>
    <w:p w:rsidR="00D951DE" w:rsidRPr="000E1AEA" w:rsidRDefault="00D951DE" w:rsidP="00D951DE">
      <w:pPr>
        <w:spacing w:after="0" w:line="408" w:lineRule="auto"/>
        <w:ind w:left="120"/>
        <w:jc w:val="center"/>
      </w:pPr>
      <w:r>
        <w:rPr>
          <w:color w:val="000000"/>
          <w:sz w:val="28"/>
        </w:rPr>
        <w:t xml:space="preserve">для </w:t>
      </w:r>
      <w:proofErr w:type="gramStart"/>
      <w:r>
        <w:rPr>
          <w:color w:val="000000"/>
          <w:sz w:val="28"/>
        </w:rPr>
        <w:t>обучающихся</w:t>
      </w:r>
      <w:proofErr w:type="gramEnd"/>
      <w:r>
        <w:rPr>
          <w:color w:val="000000"/>
          <w:sz w:val="28"/>
        </w:rPr>
        <w:t xml:space="preserve"> 8 класса</w:t>
      </w:r>
      <w:r w:rsidRPr="000E1AEA">
        <w:rPr>
          <w:rFonts w:ascii="Times New Roman" w:hAnsi="Times New Roman"/>
          <w:color w:val="000000"/>
          <w:sz w:val="28"/>
        </w:rPr>
        <w:t xml:space="preserve"> </w:t>
      </w:r>
    </w:p>
    <w:p w:rsidR="00D951DE" w:rsidRPr="000E1AEA" w:rsidRDefault="00D951DE" w:rsidP="00D951DE">
      <w:pPr>
        <w:spacing w:after="0"/>
        <w:ind w:left="120"/>
        <w:jc w:val="center"/>
      </w:pPr>
    </w:p>
    <w:p w:rsidR="00D951DE" w:rsidRPr="000E1AEA" w:rsidRDefault="00D951DE" w:rsidP="00D951DE">
      <w:pPr>
        <w:spacing w:after="0"/>
        <w:ind w:left="120"/>
        <w:jc w:val="center"/>
      </w:pPr>
    </w:p>
    <w:p w:rsidR="00D951DE" w:rsidRPr="000E1AEA" w:rsidRDefault="00D951DE" w:rsidP="00D951DE">
      <w:pPr>
        <w:spacing w:after="0"/>
        <w:ind w:left="120"/>
        <w:jc w:val="center"/>
      </w:pPr>
    </w:p>
    <w:p w:rsidR="00D951DE" w:rsidRPr="000E1AEA" w:rsidRDefault="00D951DE" w:rsidP="00D951DE">
      <w:pPr>
        <w:spacing w:after="0"/>
        <w:ind w:left="120"/>
        <w:jc w:val="center"/>
      </w:pPr>
    </w:p>
    <w:p w:rsidR="00D951DE" w:rsidRPr="000E1AEA" w:rsidRDefault="00D951DE" w:rsidP="00D951DE">
      <w:pPr>
        <w:spacing w:after="0"/>
        <w:ind w:left="120"/>
        <w:jc w:val="center"/>
      </w:pPr>
    </w:p>
    <w:p w:rsidR="00D951DE" w:rsidRPr="000E1AEA" w:rsidRDefault="00D951DE" w:rsidP="00D951DE">
      <w:pPr>
        <w:spacing w:after="0"/>
        <w:ind w:left="120"/>
        <w:jc w:val="center"/>
      </w:pPr>
    </w:p>
    <w:p w:rsidR="00D951DE" w:rsidRPr="000E1AEA" w:rsidRDefault="00D951DE" w:rsidP="00D951DE">
      <w:pPr>
        <w:spacing w:after="0"/>
        <w:ind w:left="120"/>
        <w:jc w:val="center"/>
      </w:pPr>
    </w:p>
    <w:p w:rsidR="00D951DE" w:rsidRPr="000E1AEA" w:rsidRDefault="00D951DE" w:rsidP="00D951DE">
      <w:pPr>
        <w:spacing w:after="0"/>
        <w:ind w:left="120"/>
        <w:jc w:val="center"/>
      </w:pPr>
    </w:p>
    <w:p w:rsidR="00D951DE" w:rsidRPr="000E1AEA" w:rsidRDefault="00D951DE" w:rsidP="00D951DE">
      <w:pPr>
        <w:spacing w:after="0"/>
        <w:ind w:left="120"/>
        <w:jc w:val="center"/>
      </w:pPr>
    </w:p>
    <w:p w:rsidR="00D951DE" w:rsidRDefault="00D951DE" w:rsidP="00D951DE">
      <w:pPr>
        <w:ind w:left="120"/>
        <w:jc w:val="center"/>
        <w:rPr>
          <w:b/>
          <w:color w:val="000000"/>
          <w:sz w:val="28"/>
        </w:rPr>
      </w:pPr>
      <w:bookmarkStart w:id="2" w:name="0e4163ab-ce05-47cb-a8af-92a1d51c1d1b"/>
    </w:p>
    <w:p w:rsidR="00D951DE" w:rsidRDefault="00D951DE" w:rsidP="00D951DE">
      <w:pPr>
        <w:rPr>
          <w:b/>
          <w:color w:val="000000"/>
          <w:sz w:val="28"/>
        </w:rPr>
      </w:pPr>
    </w:p>
    <w:p w:rsidR="00315228" w:rsidRDefault="00315228" w:rsidP="00D951DE">
      <w:pPr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15228" w:rsidRDefault="00315228" w:rsidP="00D951DE">
      <w:pPr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15228" w:rsidRDefault="00315228" w:rsidP="00D951DE">
      <w:pPr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951DE" w:rsidRPr="000E1AEA" w:rsidRDefault="00D951DE" w:rsidP="00D951DE">
      <w:pPr>
        <w:ind w:left="120"/>
        <w:jc w:val="center"/>
      </w:pPr>
      <w:bookmarkStart w:id="3" w:name="_GoBack"/>
      <w:bookmarkEnd w:id="3"/>
      <w:proofErr w:type="spellStart"/>
      <w:r w:rsidRPr="000E1AEA">
        <w:rPr>
          <w:rFonts w:ascii="Times New Roman" w:hAnsi="Times New Roman"/>
          <w:b/>
          <w:color w:val="000000"/>
          <w:sz w:val="28"/>
        </w:rPr>
        <w:t>с.Нижняя</w:t>
      </w:r>
      <w:proofErr w:type="spellEnd"/>
      <w:r w:rsidRPr="000E1AEA">
        <w:rPr>
          <w:rFonts w:ascii="Times New Roman" w:hAnsi="Times New Roman"/>
          <w:b/>
          <w:color w:val="000000"/>
          <w:sz w:val="28"/>
        </w:rPr>
        <w:t xml:space="preserve"> Каменка </w:t>
      </w:r>
      <w:bookmarkEnd w:id="2"/>
      <w:r w:rsidRPr="000E1AEA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491e05a7-f9e6-4844-988f-66989e75e9e7"/>
      <w:r w:rsidRPr="000E1AEA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0E1AEA">
        <w:rPr>
          <w:rFonts w:ascii="Times New Roman" w:hAnsi="Times New Roman"/>
          <w:b/>
          <w:color w:val="000000"/>
          <w:sz w:val="28"/>
        </w:rPr>
        <w:t>‌</w:t>
      </w:r>
      <w:r w:rsidRPr="000E1AEA">
        <w:rPr>
          <w:rFonts w:ascii="Times New Roman" w:hAnsi="Times New Roman"/>
          <w:color w:val="000000"/>
          <w:sz w:val="28"/>
        </w:rPr>
        <w:t>​</w:t>
      </w:r>
    </w:p>
    <w:bookmarkEnd w:id="0"/>
    <w:p w:rsidR="00D951DE" w:rsidRDefault="00D951DE" w:rsidP="00D951DE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951DE" w:rsidRPr="00D951DE" w:rsidRDefault="00D951DE" w:rsidP="00D951DE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951D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ПОЯСНИТЕЛЬНАЯ ЗАПИСКА</w:t>
      </w:r>
    </w:p>
    <w:p w:rsidR="00D951DE" w:rsidRPr="00D951DE" w:rsidRDefault="00D951DE" w:rsidP="00D951D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естественно-научного</w:t>
      </w:r>
      <w:proofErr w:type="gramEnd"/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</w:t>
      </w:r>
      <w:proofErr w:type="gramEnd"/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деятельностного</w:t>
      </w:r>
      <w:proofErr w:type="spellEnd"/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принципа обучения.</w:t>
      </w:r>
    </w:p>
    <w:p w:rsidR="00D951DE" w:rsidRPr="00D951DE" w:rsidRDefault="00D951DE" w:rsidP="00D951D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обучающимся</w:t>
      </w:r>
      <w:proofErr w:type="gramEnd"/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D951DE" w:rsidRPr="00D951DE" w:rsidRDefault="00D951DE" w:rsidP="00D951D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D951DE" w:rsidRPr="00D951DE" w:rsidRDefault="00D951DE" w:rsidP="00D951D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D951DE" w:rsidRPr="00D951DE" w:rsidRDefault="00D951DE" w:rsidP="00D951D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Содержание функционально-графической линии нацелено на получение </w:t>
      </w:r>
      <w:proofErr w:type="gramStart"/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обучающимися</w:t>
      </w:r>
      <w:proofErr w:type="gramEnd"/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Изучение материала способствует развитию у обучающихся умения использовать различные выразительные средства языка </w:t>
      </w:r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D951DE" w:rsidRPr="00D951DE" w:rsidRDefault="00D951DE" w:rsidP="00D951D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D951DE" w:rsidRPr="00D951DE" w:rsidRDefault="00D951DE" w:rsidP="00D951DE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‌На изучение учебного курса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«Алгебра» отводится 102 часа </w:t>
      </w:r>
      <w:r w:rsidRPr="00D951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8 классе – 102 часа (3 часа в неделю)</w:t>
      </w:r>
    </w:p>
    <w:p w:rsidR="00F1464E" w:rsidRDefault="00F1464E" w:rsidP="00011EEB">
      <w:pPr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011EEB" w:rsidRPr="00C72A4D" w:rsidRDefault="00011EEB" w:rsidP="00011E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72A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Общая характеристика курса математики</w:t>
      </w:r>
    </w:p>
    <w:p w:rsidR="00011EEB" w:rsidRPr="00C72A4D" w:rsidRDefault="00011EEB" w:rsidP="00011EE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11EEB" w:rsidRPr="00011EEB" w:rsidRDefault="00011EEB" w:rsidP="00011EEB">
      <w:pPr>
        <w:pStyle w:val="a4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011EEB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 математики в основной школе дает возможность </w:t>
      </w:r>
      <w:proofErr w:type="gramStart"/>
      <w:r w:rsidRPr="00011EEB">
        <w:rPr>
          <w:rFonts w:ascii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011EEB">
        <w:rPr>
          <w:rFonts w:ascii="Times New Roman" w:hAnsi="Times New Roman" w:cs="Times New Roman"/>
          <w:sz w:val="24"/>
          <w:szCs w:val="24"/>
          <w:lang w:eastAsia="ru-RU"/>
        </w:rPr>
        <w:t xml:space="preserve"> достичь следующих результатов развития:</w:t>
      </w:r>
      <w:r w:rsidRPr="00011EEB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11EEB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 направлении личностного развития</w:t>
      </w:r>
    </w:p>
    <w:p w:rsidR="00011EEB" w:rsidRPr="00F73963" w:rsidRDefault="00011EEB" w:rsidP="005D08A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</w:pPr>
      <w:r w:rsidRPr="00F73963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>развитие логического и критического мышления, культуры речи, способности к умственному эксперименту;</w:t>
      </w:r>
    </w:p>
    <w:p w:rsidR="00011EEB" w:rsidRPr="00F73963" w:rsidRDefault="00011EEB" w:rsidP="005D08A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</w:pPr>
      <w:r w:rsidRPr="00F73963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011EEB" w:rsidRPr="00F73963" w:rsidRDefault="00011EEB" w:rsidP="005D08A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</w:pPr>
      <w:r w:rsidRPr="00F73963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 xml:space="preserve">воспитание качеств личности, обеспечивающих социальную мобильность, способность принимать самостоятельные решения; </w:t>
      </w:r>
    </w:p>
    <w:p w:rsidR="00011EEB" w:rsidRPr="00F73963" w:rsidRDefault="00011EEB" w:rsidP="005D08A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</w:pPr>
      <w:r w:rsidRPr="00F73963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>формирование качеств мышления, необходимых для адаптации в современном информационном обществе;</w:t>
      </w:r>
    </w:p>
    <w:p w:rsidR="00011EEB" w:rsidRPr="00F73963" w:rsidRDefault="00011EEB" w:rsidP="005D08A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</w:pPr>
      <w:r w:rsidRPr="00F73963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>развитие интереса к математическому творчеству и математических способностей.</w:t>
      </w:r>
    </w:p>
    <w:p w:rsidR="00011EEB" w:rsidRPr="00C72A4D" w:rsidRDefault="00011EEB" w:rsidP="00011EE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C72A4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В  </w:t>
      </w:r>
      <w:proofErr w:type="spellStart"/>
      <w:r w:rsidRPr="00C72A4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метапредметном</w:t>
      </w:r>
      <w:proofErr w:type="spellEnd"/>
      <w:r w:rsidRPr="00C72A4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направлении</w:t>
      </w:r>
    </w:p>
    <w:p w:rsidR="00011EEB" w:rsidRPr="00C72A4D" w:rsidRDefault="00011EEB" w:rsidP="005D08A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72A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011EEB" w:rsidRPr="00C72A4D" w:rsidRDefault="00011EEB" w:rsidP="005D08A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72A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011EEB" w:rsidRPr="00C72A4D" w:rsidRDefault="00011EEB" w:rsidP="005D08A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A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011EEB" w:rsidRPr="00C72A4D" w:rsidRDefault="00011EEB" w:rsidP="00011EE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A4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В предметном направлении</w:t>
      </w:r>
      <w:r w:rsidRPr="00C72A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</w:p>
    <w:p w:rsidR="00011EEB" w:rsidRPr="00C72A4D" w:rsidRDefault="00011EEB" w:rsidP="005D08A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A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овладение системой математических знаний и умений, необходимых для применения в практической деятельности, изучение смежных дисциплин, продолжения образования;</w:t>
      </w:r>
    </w:p>
    <w:p w:rsidR="00011EEB" w:rsidRPr="00C72A4D" w:rsidRDefault="00011EEB" w:rsidP="005D08A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A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формирования механизмов мышления, характерных для математической деятельности;</w:t>
      </w:r>
    </w:p>
    <w:p w:rsidR="00011EEB" w:rsidRDefault="00011EEB" w:rsidP="005D08A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2A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развитие навыков само и взаимопроверки.</w:t>
      </w:r>
    </w:p>
    <w:p w:rsidR="00011EEB" w:rsidRPr="00C72A4D" w:rsidRDefault="00011EEB" w:rsidP="005710B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11EEB" w:rsidRPr="00C72A4D" w:rsidRDefault="00011EEB" w:rsidP="00011EEB">
      <w:pPr>
        <w:widowControl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72A4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Место предмета в федеральном базисном учебном плане</w:t>
      </w:r>
    </w:p>
    <w:p w:rsidR="00011EEB" w:rsidRDefault="00011EEB" w:rsidP="00011E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базисному учебному плану на изучение алгебры в 8 классе отво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дится 3 часа в неделю, всего 105</w:t>
      </w:r>
      <w:r w:rsidRPr="00E82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ов. По учебному плану МБОУ « ЧСОШ №1 ИМ. П.С.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Курасанова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E82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изучение математики за счет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школьного </w:t>
      </w:r>
      <w:r w:rsidRPr="00E82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регионального компонента математики и плана ОУ отводится дополнительно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2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1час в неделю, кото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рые используются на алгебру, для углубления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отдельных тем курса</w:t>
      </w:r>
      <w:r w:rsidRPr="00E82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оличество часов увеличено до 140 </w:t>
      </w:r>
      <w:r w:rsidRPr="00E82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асов</w:t>
      </w:r>
      <w:r w:rsidRPr="00E82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6A5A" w:rsidRDefault="00E46A5A" w:rsidP="00011E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6A5A" w:rsidRPr="00E46A5A" w:rsidRDefault="00E46A5A" w:rsidP="00F73963">
      <w:pPr>
        <w:pStyle w:val="a4"/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AE1FFC">
        <w:rPr>
          <w:rFonts w:ascii="Times New Roman" w:hAnsi="Times New Roman" w:cs="Times New Roman"/>
        </w:rPr>
        <w:t>Д</w:t>
      </w:r>
      <w:r w:rsidRPr="00E46A5A">
        <w:rPr>
          <w:rFonts w:ascii="Times New Roman" w:hAnsi="Times New Roman" w:cs="Times New Roman"/>
          <w:sz w:val="24"/>
          <w:szCs w:val="24"/>
        </w:rPr>
        <w:t>ополнительный час, выделенный из школьного компонента используется</w:t>
      </w:r>
      <w:proofErr w:type="gramEnd"/>
      <w:r w:rsidRPr="00E46A5A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E46A5A" w:rsidRPr="00E46A5A" w:rsidRDefault="00E46A5A" w:rsidP="00F73963">
      <w:pPr>
        <w:pStyle w:val="a4"/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E46A5A">
        <w:rPr>
          <w:rFonts w:ascii="Times New Roman" w:hAnsi="Times New Roman" w:cs="Times New Roman"/>
          <w:sz w:val="24"/>
          <w:szCs w:val="24"/>
        </w:rPr>
        <w:t>на решение логических и нестандартных задач  математики, содержащихся в учебнике</w:t>
      </w:r>
      <w:proofErr w:type="gramStart"/>
      <w:r w:rsidRPr="00E46A5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46A5A">
        <w:rPr>
          <w:rFonts w:ascii="Times New Roman" w:hAnsi="Times New Roman" w:cs="Times New Roman"/>
          <w:sz w:val="24"/>
          <w:szCs w:val="24"/>
        </w:rPr>
        <w:t xml:space="preserve"> Алгебра. 8 класс</w:t>
      </w:r>
      <w:r w:rsidR="002246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6A5A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E46A5A">
        <w:rPr>
          <w:rFonts w:ascii="Times New Roman" w:hAnsi="Times New Roman" w:cs="Times New Roman"/>
          <w:sz w:val="24"/>
          <w:szCs w:val="24"/>
        </w:rPr>
        <w:t xml:space="preserve">чеб. пособие для учащихся </w:t>
      </w:r>
      <w:proofErr w:type="spellStart"/>
      <w:r w:rsidRPr="00E46A5A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E46A5A">
        <w:rPr>
          <w:rFonts w:ascii="Times New Roman" w:hAnsi="Times New Roman" w:cs="Times New Roman"/>
          <w:sz w:val="24"/>
          <w:szCs w:val="24"/>
        </w:rPr>
        <w:t>. Организаций: углубленный уровень/[</w:t>
      </w:r>
      <w:proofErr w:type="spellStart"/>
      <w:r w:rsidRPr="00E46A5A">
        <w:rPr>
          <w:rFonts w:ascii="Times New Roman" w:hAnsi="Times New Roman" w:cs="Times New Roman"/>
          <w:sz w:val="24"/>
          <w:szCs w:val="24"/>
        </w:rPr>
        <w:t>Ю.Н</w:t>
      </w:r>
      <w:proofErr w:type="gramStart"/>
      <w:r w:rsidRPr="00E46A5A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E46A5A">
        <w:rPr>
          <w:rFonts w:ascii="Times New Roman" w:hAnsi="Times New Roman" w:cs="Times New Roman"/>
          <w:sz w:val="24"/>
          <w:szCs w:val="24"/>
        </w:rPr>
        <w:t>акарычев,Н,Г,Миндюк</w:t>
      </w:r>
      <w:proofErr w:type="spellEnd"/>
      <w:r w:rsidRPr="00E46A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6A5A">
        <w:rPr>
          <w:rFonts w:ascii="Times New Roman" w:hAnsi="Times New Roman" w:cs="Times New Roman"/>
          <w:sz w:val="24"/>
          <w:szCs w:val="24"/>
        </w:rPr>
        <w:t>К.И.Нешков</w:t>
      </w:r>
      <w:proofErr w:type="spellEnd"/>
      <w:r w:rsidRPr="00E46A5A">
        <w:rPr>
          <w:rFonts w:ascii="Times New Roman" w:hAnsi="Times New Roman" w:cs="Times New Roman"/>
          <w:sz w:val="24"/>
          <w:szCs w:val="24"/>
        </w:rPr>
        <w:t xml:space="preserve"> и др.].- М.: Просвещение,2018(электронный ресурс)</w:t>
      </w:r>
      <w:proofErr w:type="gramStart"/>
      <w:r w:rsidRPr="00E46A5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46A5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46A5A">
        <w:rPr>
          <w:rFonts w:ascii="Times New Roman" w:hAnsi="Times New Roman" w:cs="Times New Roman"/>
          <w:sz w:val="24"/>
          <w:szCs w:val="24"/>
        </w:rPr>
        <w:t>дополнительных</w:t>
      </w:r>
      <w:proofErr w:type="spellEnd"/>
      <w:r w:rsidRPr="00E46A5A">
        <w:rPr>
          <w:rFonts w:ascii="Times New Roman" w:hAnsi="Times New Roman" w:cs="Times New Roman"/>
          <w:sz w:val="24"/>
          <w:szCs w:val="24"/>
        </w:rPr>
        <w:t xml:space="preserve"> главах учебника : Алгебра 8 класс, Учебник для общеобразовательных учреждений/[</w:t>
      </w:r>
      <w:proofErr w:type="spellStart"/>
      <w:r w:rsidRPr="00E46A5A">
        <w:rPr>
          <w:rFonts w:ascii="Times New Roman" w:hAnsi="Times New Roman" w:cs="Times New Roman"/>
          <w:sz w:val="24"/>
          <w:szCs w:val="24"/>
        </w:rPr>
        <w:t>Ю.Н.Макарычев</w:t>
      </w:r>
      <w:proofErr w:type="spellEnd"/>
      <w:r w:rsidRPr="00E46A5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46A5A">
        <w:rPr>
          <w:rFonts w:ascii="Times New Roman" w:hAnsi="Times New Roman" w:cs="Times New Roman"/>
          <w:sz w:val="24"/>
          <w:szCs w:val="24"/>
        </w:rPr>
        <w:t>Н.Г.Миндюк.К.И.Нешков</w:t>
      </w:r>
      <w:proofErr w:type="spellEnd"/>
      <w:proofErr w:type="gramStart"/>
      <w:r w:rsidRPr="00E46A5A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proofErr w:type="gramEnd"/>
      <w:r w:rsidRPr="00E46A5A">
        <w:rPr>
          <w:rFonts w:ascii="Times New Roman" w:hAnsi="Times New Roman" w:cs="Times New Roman"/>
          <w:sz w:val="24"/>
          <w:szCs w:val="24"/>
        </w:rPr>
        <w:t>С.Б.Суворова</w:t>
      </w:r>
      <w:proofErr w:type="spellEnd"/>
      <w:r w:rsidRPr="00E46A5A">
        <w:rPr>
          <w:rFonts w:ascii="Times New Roman" w:hAnsi="Times New Roman" w:cs="Times New Roman"/>
          <w:sz w:val="24"/>
          <w:szCs w:val="24"/>
        </w:rPr>
        <w:t xml:space="preserve">]; под ред.С.А.Теляковского.-М.:Просвящение,2018. </w:t>
      </w:r>
    </w:p>
    <w:p w:rsidR="00E46A5A" w:rsidRPr="00E46A5A" w:rsidRDefault="00E46A5A" w:rsidP="005D08AB">
      <w:pPr>
        <w:pStyle w:val="a4"/>
        <w:numPr>
          <w:ilvl w:val="0"/>
          <w:numId w:val="17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46A5A">
        <w:rPr>
          <w:rFonts w:ascii="Times New Roman" w:hAnsi="Times New Roman" w:cs="Times New Roman"/>
          <w:sz w:val="24"/>
          <w:szCs w:val="24"/>
        </w:rPr>
        <w:lastRenderedPageBreak/>
        <w:t>на развитие логического мышления, умения действовать в нестандартных ситуациях, на изучение вопросов практической направленности;</w:t>
      </w:r>
    </w:p>
    <w:p w:rsidR="00E46A5A" w:rsidRPr="00E46A5A" w:rsidRDefault="00E46A5A" w:rsidP="005D08AB">
      <w:pPr>
        <w:pStyle w:val="a4"/>
        <w:numPr>
          <w:ilvl w:val="0"/>
          <w:numId w:val="17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46A5A">
        <w:rPr>
          <w:rFonts w:ascii="Times New Roman" w:hAnsi="Times New Roman" w:cs="Times New Roman"/>
          <w:sz w:val="24"/>
          <w:szCs w:val="24"/>
        </w:rPr>
        <w:t>для формирования навыков самостоятельной работы с  теоретическим материалом учебника: умению читать математический текст, выделению в нем главной мысли, информации для понимания и запоминания, умению задавать вопросы по тексту, составлять план к пункту;</w:t>
      </w:r>
    </w:p>
    <w:p w:rsidR="00E46A5A" w:rsidRPr="00E46A5A" w:rsidRDefault="00E46A5A" w:rsidP="005D08AB">
      <w:pPr>
        <w:pStyle w:val="a4"/>
        <w:numPr>
          <w:ilvl w:val="0"/>
          <w:numId w:val="17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46A5A">
        <w:rPr>
          <w:rFonts w:ascii="Times New Roman" w:hAnsi="Times New Roman" w:cs="Times New Roman"/>
          <w:sz w:val="24"/>
          <w:szCs w:val="24"/>
        </w:rPr>
        <w:t xml:space="preserve">для формирования грамотной математической речи учащихся, умению правильно объяснить свои действия и доказывать верность используемых шагов.  </w:t>
      </w:r>
    </w:p>
    <w:p w:rsidR="00E46A5A" w:rsidRPr="00E46A5A" w:rsidRDefault="00E46A5A" w:rsidP="005D08AB">
      <w:pPr>
        <w:pStyle w:val="a8"/>
        <w:numPr>
          <w:ilvl w:val="0"/>
          <w:numId w:val="17"/>
        </w:numPr>
        <w:tabs>
          <w:tab w:val="left" w:pos="426"/>
        </w:tabs>
        <w:contextualSpacing/>
        <w:jc w:val="both"/>
      </w:pPr>
      <w:r w:rsidRPr="00E46A5A">
        <w:rPr>
          <w:lang w:bidi="en-US"/>
        </w:rPr>
        <w:t>Глава «</w:t>
      </w:r>
      <w:r w:rsidRPr="00E46A5A">
        <w:t>Рациональные дроби</w:t>
      </w:r>
      <w:r>
        <w:rPr>
          <w:lang w:bidi="en-US"/>
        </w:rPr>
        <w:t xml:space="preserve">» дополнена </w:t>
      </w:r>
      <w:r w:rsidRPr="00E46A5A">
        <w:rPr>
          <w:lang w:bidi="en-US"/>
        </w:rPr>
        <w:t xml:space="preserve"> часами на изучение тем </w:t>
      </w:r>
      <w:r w:rsidRPr="00E46A5A">
        <w:t xml:space="preserve">«Преобразование выражений, содержащих знак модуля»,  </w:t>
      </w:r>
      <w:r w:rsidRPr="00E46A5A">
        <w:rPr>
          <w:lang w:bidi="en-US"/>
        </w:rPr>
        <w:t>«</w:t>
      </w:r>
      <w:r w:rsidRPr="00E46A5A">
        <w:t>Представление дроби в виде суммы дробей».</w:t>
      </w:r>
    </w:p>
    <w:p w:rsidR="00E46A5A" w:rsidRPr="00E46A5A" w:rsidRDefault="00E46A5A" w:rsidP="005D08AB">
      <w:pPr>
        <w:pStyle w:val="a8"/>
        <w:numPr>
          <w:ilvl w:val="0"/>
          <w:numId w:val="17"/>
        </w:numPr>
        <w:tabs>
          <w:tab w:val="left" w:pos="426"/>
        </w:tabs>
        <w:contextualSpacing/>
        <w:jc w:val="both"/>
      </w:pPr>
      <w:r w:rsidRPr="00E46A5A">
        <w:rPr>
          <w:lang w:bidi="en-US"/>
        </w:rPr>
        <w:t xml:space="preserve">В главе «Квадратные корни» </w:t>
      </w:r>
      <w:r w:rsidRPr="00E46A5A">
        <w:t>на изучение темы «</w:t>
      </w:r>
      <w:r w:rsidRPr="00E46A5A">
        <w:rPr>
          <w:bCs/>
        </w:rPr>
        <w:t>Арифметический квадратный корень</w:t>
      </w:r>
      <w:r w:rsidR="00F73963">
        <w:t>» дополнительно отводятся  часы</w:t>
      </w:r>
      <w:r w:rsidRPr="00E46A5A">
        <w:t xml:space="preserve"> с целью изучения тем </w:t>
      </w:r>
      <w:r w:rsidRPr="00E46A5A">
        <w:rPr>
          <w:lang w:bidi="en-US"/>
        </w:rPr>
        <w:t>«</w:t>
      </w:r>
      <w:r w:rsidRPr="00E46A5A">
        <w:t>Представление рационального числа десятичной дробью»,  «Преобразование выражений, содержащих квадратные корни.</w:t>
      </w:r>
      <w:r>
        <w:t xml:space="preserve"> </w:t>
      </w:r>
      <w:r w:rsidRPr="00E46A5A">
        <w:t>Преобразование двойных радикалов».</w:t>
      </w:r>
    </w:p>
    <w:p w:rsidR="00E46A5A" w:rsidRPr="00E46A5A" w:rsidRDefault="00E46A5A" w:rsidP="005D08AB">
      <w:pPr>
        <w:pStyle w:val="a8"/>
        <w:numPr>
          <w:ilvl w:val="0"/>
          <w:numId w:val="17"/>
        </w:numPr>
        <w:tabs>
          <w:tab w:val="left" w:pos="426"/>
        </w:tabs>
        <w:contextualSpacing/>
        <w:jc w:val="both"/>
      </w:pPr>
      <w:r w:rsidRPr="00E46A5A">
        <w:t>Глава «</w:t>
      </w:r>
      <w:r w:rsidRPr="00E46A5A">
        <w:rPr>
          <w:bCs/>
        </w:rPr>
        <w:t>Квадратные уравнения</w:t>
      </w:r>
      <w:r>
        <w:t xml:space="preserve">» дополнена </w:t>
      </w:r>
      <w:r w:rsidRPr="00E46A5A">
        <w:t xml:space="preserve"> часами на изучение тем «Решение текстовых задач», «</w:t>
      </w:r>
      <w:r w:rsidRPr="00E46A5A">
        <w:rPr>
          <w:i/>
        </w:rPr>
        <w:t xml:space="preserve">Решение квадратных уравнений: подбор корней с использованием теоремы Виета. Теорема, обратная теореме Виета», </w:t>
      </w:r>
      <w:r w:rsidRPr="00E46A5A">
        <w:t xml:space="preserve"> «Уравнения, сводимые  к </w:t>
      </w:r>
      <w:proofErr w:type="gramStart"/>
      <w:r w:rsidRPr="00E46A5A">
        <w:t>квадратным</w:t>
      </w:r>
      <w:proofErr w:type="gramEnd"/>
      <w:r w:rsidRPr="00E46A5A">
        <w:t xml:space="preserve">. </w:t>
      </w:r>
      <w:r w:rsidRPr="00E46A5A">
        <w:rPr>
          <w:i/>
        </w:rPr>
        <w:t>Биквадратные уравнения</w:t>
      </w:r>
      <w:proofErr w:type="gramStart"/>
      <w:r w:rsidRPr="00E46A5A">
        <w:rPr>
          <w:i/>
        </w:rPr>
        <w:t>.</w:t>
      </w:r>
      <w:r w:rsidRPr="00E46A5A">
        <w:t xml:space="preserve">»,  « </w:t>
      </w:r>
      <w:proofErr w:type="gramEnd"/>
      <w:r w:rsidRPr="00E46A5A">
        <w:rPr>
          <w:i/>
        </w:rPr>
        <w:t>Решение квадратных уравнений: подбор корней с использованием теоремы Виета. Теорема, обратная теореме Виета</w:t>
      </w:r>
      <w:r w:rsidRPr="00E46A5A">
        <w:t xml:space="preserve">»,   «Разложение квадратного трехчлена на множители», «Квадратное уравнение с параметрами », «Решение дробно – рациональных уравнений с параметрами». </w:t>
      </w:r>
    </w:p>
    <w:p w:rsidR="00E46A5A" w:rsidRPr="00E46A5A" w:rsidRDefault="00E46A5A" w:rsidP="005D08AB">
      <w:pPr>
        <w:pStyle w:val="a8"/>
        <w:numPr>
          <w:ilvl w:val="0"/>
          <w:numId w:val="17"/>
        </w:numPr>
        <w:tabs>
          <w:tab w:val="left" w:pos="426"/>
        </w:tabs>
        <w:contextualSpacing/>
        <w:jc w:val="both"/>
      </w:pPr>
      <w:r w:rsidRPr="00E46A5A">
        <w:t>При изучении главы «Дробно-р</w:t>
      </w:r>
      <w:r w:rsidR="00F73963">
        <w:t>ациональные уравнения»  отведены  часы</w:t>
      </w:r>
      <w:r w:rsidRPr="00E46A5A">
        <w:t xml:space="preserve">  на темы «Методы решения уравнений</w:t>
      </w:r>
      <w:proofErr w:type="gramStart"/>
      <w:r w:rsidRPr="00E46A5A">
        <w:t>.</w:t>
      </w:r>
      <w:proofErr w:type="gramEnd"/>
      <w:r w:rsidRPr="00E46A5A">
        <w:t xml:space="preserve"> </w:t>
      </w:r>
      <w:proofErr w:type="gramStart"/>
      <w:r w:rsidRPr="00E46A5A">
        <w:t>г</w:t>
      </w:r>
      <w:proofErr w:type="gramEnd"/>
      <w:r w:rsidRPr="00E46A5A">
        <w:t>рафический метод»,</w:t>
      </w:r>
      <w:r w:rsidR="00F73963">
        <w:t xml:space="preserve"> </w:t>
      </w:r>
      <w:r w:rsidRPr="00E46A5A">
        <w:t>«Решение дробно – рациональных уравнений с параметрами».</w:t>
      </w:r>
    </w:p>
    <w:p w:rsidR="00E46A5A" w:rsidRPr="00E46A5A" w:rsidRDefault="00E46A5A" w:rsidP="005D08AB">
      <w:pPr>
        <w:pStyle w:val="a8"/>
        <w:numPr>
          <w:ilvl w:val="0"/>
          <w:numId w:val="17"/>
        </w:numPr>
        <w:tabs>
          <w:tab w:val="left" w:pos="426"/>
        </w:tabs>
        <w:contextualSpacing/>
        <w:jc w:val="both"/>
      </w:pPr>
      <w:r w:rsidRPr="00E46A5A">
        <w:rPr>
          <w:bCs/>
        </w:rPr>
        <w:t>При изучении темы «Неравенства с одной переменной и их системы</w:t>
      </w:r>
      <w:r w:rsidRPr="00E46A5A">
        <w:rPr>
          <w:b/>
          <w:bCs/>
        </w:rPr>
        <w:t xml:space="preserve">» </w:t>
      </w:r>
      <w:r w:rsidRPr="00E46A5A">
        <w:rPr>
          <w:bCs/>
        </w:rPr>
        <w:t>выделено 2 часа для изучения темы «</w:t>
      </w:r>
      <w:r w:rsidR="00F73963" w:rsidRPr="000B0FAC">
        <w:t>Решение простейших неравенств с модулем</w:t>
      </w:r>
      <w:r w:rsidR="00F73963">
        <w:t>», «</w:t>
      </w:r>
      <w:r w:rsidRPr="00E46A5A">
        <w:t>Линейное неравенство с параметром».</w:t>
      </w:r>
    </w:p>
    <w:p w:rsidR="00E46A5A" w:rsidRPr="00E8252E" w:rsidRDefault="00E46A5A" w:rsidP="00E46A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5E8E" w:rsidRDefault="00A25E8E" w:rsidP="00A25E8E">
      <w:pPr>
        <w:widowControl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5E8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Личностные, </w:t>
      </w:r>
      <w:proofErr w:type="spellStart"/>
      <w:r w:rsidRPr="00A25E8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метапредметные</w:t>
      </w:r>
      <w:proofErr w:type="spellEnd"/>
      <w:r w:rsidRPr="00A25E8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 предметные результаты освоения учебного предмета «Математика»</w:t>
      </w:r>
    </w:p>
    <w:p w:rsidR="00711CA3" w:rsidRPr="00711CA3" w:rsidRDefault="00711CA3" w:rsidP="00711CA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08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711CA3">
        <w:rPr>
          <w:rFonts w:ascii="Times New Roman" w:eastAsiaTheme="minorEastAsia" w:hAnsi="Times New Roman" w:cs="Times New Roman"/>
          <w:lang w:eastAsia="ru-RU"/>
        </w:rPr>
        <w:t>-</w:t>
      </w:r>
      <w:r w:rsidRPr="00711CA3">
        <w:rPr>
          <w:rFonts w:ascii="Times New Roman" w:eastAsiaTheme="minorEastAsia" w:hAnsi="Times New Roman" w:cs="Times New Roman"/>
          <w:spacing w:val="42"/>
          <w:lang w:eastAsia="ru-RU"/>
        </w:rPr>
        <w:t xml:space="preserve"> </w:t>
      </w:r>
      <w:proofErr w:type="spellStart"/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интериоризация</w:t>
      </w:r>
      <w:proofErr w:type="spellEnd"/>
      <w:r w:rsidRPr="00711CA3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гуманистических,</w:t>
      </w:r>
      <w:r w:rsidRPr="00711CA3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демократических</w:t>
      </w:r>
      <w:r w:rsidRPr="00711CA3">
        <w:rPr>
          <w:rFonts w:ascii="Times New Roman" w:eastAsiaTheme="minorEastAsia" w:hAnsi="Times New Roman" w:cs="Times New Roman"/>
          <w:spacing w:val="3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3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традиционных</w:t>
      </w:r>
      <w:r w:rsidRPr="00711CA3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ценностей</w:t>
      </w:r>
      <w:r w:rsidRPr="00711CA3">
        <w:rPr>
          <w:rFonts w:ascii="Times New Roman" w:eastAsiaTheme="minorEastAsia" w:hAnsi="Times New Roman" w:cs="Times New Roman"/>
          <w:spacing w:val="7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многонационального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российского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общества;</w:t>
      </w:r>
      <w:r w:rsidRPr="00711CA3">
        <w:rPr>
          <w:rFonts w:ascii="Times New Roman" w:eastAsiaTheme="minorEastAsia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осознанное,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уважительное</w:t>
      </w:r>
      <w:r w:rsidRPr="00711CA3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доброжелательное</w:t>
      </w:r>
      <w:r w:rsidRPr="00711CA3">
        <w:rPr>
          <w:rFonts w:ascii="Times New Roman" w:eastAsiaTheme="minorEastAsia" w:hAnsi="Times New Roman" w:cs="Times New Roman"/>
          <w:spacing w:val="10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отношение</w:t>
      </w:r>
      <w:r w:rsidRPr="00711CA3">
        <w:rPr>
          <w:rFonts w:ascii="Times New Roman" w:eastAsiaTheme="minorEastAsia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711CA3">
        <w:rPr>
          <w:rFonts w:ascii="Times New Roman" w:eastAsiaTheme="minorEastAsia" w:hAnsi="Times New Roman" w:cs="Times New Roman"/>
          <w:spacing w:val="2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истории,</w:t>
      </w:r>
      <w:r w:rsidRPr="00711CA3">
        <w:rPr>
          <w:rFonts w:ascii="Times New Roman" w:eastAsiaTheme="minorEastAsia" w:hAnsi="Times New Roman" w:cs="Times New Roman"/>
          <w:spacing w:val="2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культуре,</w:t>
      </w:r>
      <w:r w:rsidRPr="00711CA3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религии,</w:t>
      </w:r>
      <w:r w:rsidRPr="00711CA3">
        <w:rPr>
          <w:rFonts w:ascii="Times New Roman" w:eastAsiaTheme="minorEastAsia" w:hAnsi="Times New Roman" w:cs="Times New Roman"/>
          <w:spacing w:val="2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традициям,</w:t>
      </w:r>
      <w:r w:rsidRPr="00711CA3">
        <w:rPr>
          <w:rFonts w:ascii="Times New Roman" w:eastAsiaTheme="minorEastAsia" w:hAnsi="Times New Roman" w:cs="Times New Roman"/>
          <w:spacing w:val="2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языкам,</w:t>
      </w:r>
      <w:r w:rsidRPr="00711CA3">
        <w:rPr>
          <w:rFonts w:ascii="Times New Roman" w:eastAsiaTheme="minorEastAsia" w:hAnsi="Times New Roman" w:cs="Times New Roman"/>
          <w:spacing w:val="2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ценностям</w:t>
      </w:r>
      <w:r w:rsidRPr="00711CA3">
        <w:rPr>
          <w:rFonts w:ascii="Times New Roman" w:eastAsiaTheme="minorEastAsia" w:hAnsi="Times New Roman" w:cs="Times New Roman"/>
          <w:spacing w:val="2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народов</w:t>
      </w:r>
      <w:r w:rsidRPr="00711CA3">
        <w:rPr>
          <w:rFonts w:ascii="Times New Roman" w:eastAsiaTheme="minorEastAsia" w:hAnsi="Times New Roman" w:cs="Times New Roman"/>
          <w:spacing w:val="2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России</w:t>
      </w:r>
      <w:r w:rsidRPr="00711CA3">
        <w:rPr>
          <w:rFonts w:ascii="Times New Roman" w:eastAsiaTheme="minorEastAsia" w:hAnsi="Times New Roman" w:cs="Times New Roman"/>
          <w:spacing w:val="2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6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народов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мира;</w:t>
      </w:r>
    </w:p>
    <w:p w:rsidR="00711CA3" w:rsidRPr="00711CA3" w:rsidRDefault="00711CA3" w:rsidP="00711CA3">
      <w:pPr>
        <w:widowControl w:val="0"/>
        <w:numPr>
          <w:ilvl w:val="0"/>
          <w:numId w:val="24"/>
        </w:numPr>
        <w:tabs>
          <w:tab w:val="left" w:pos="26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готовность</w:t>
      </w:r>
      <w:r w:rsidRPr="00711CA3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способность</w:t>
      </w:r>
      <w:r w:rsidRPr="00711CA3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осознанному</w:t>
      </w:r>
      <w:r w:rsidRPr="00711CA3">
        <w:rPr>
          <w:rFonts w:ascii="Times New Roman" w:eastAsiaTheme="minorEastAsia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выбору</w:t>
      </w:r>
      <w:r w:rsidRPr="00711CA3">
        <w:rPr>
          <w:rFonts w:ascii="Times New Roman" w:eastAsiaTheme="minorEastAsia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1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построению</w:t>
      </w:r>
      <w:r w:rsidRPr="00711CA3">
        <w:rPr>
          <w:rFonts w:ascii="Times New Roman" w:eastAsiaTheme="minorEastAsia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дальнейшей</w:t>
      </w:r>
      <w:r w:rsidRPr="00711CA3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индивидуальной</w:t>
      </w:r>
      <w:r w:rsidRPr="00711CA3">
        <w:rPr>
          <w:rFonts w:ascii="Times New Roman" w:eastAsiaTheme="minorEastAsia" w:hAnsi="Times New Roman" w:cs="Times New Roman"/>
          <w:spacing w:val="8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траектории</w:t>
      </w:r>
      <w:r w:rsidRPr="00711CA3">
        <w:rPr>
          <w:rFonts w:ascii="Times New Roman" w:eastAsiaTheme="minorEastAsia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образования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</w:t>
      </w:r>
      <w:r w:rsidRPr="00711CA3">
        <w:rPr>
          <w:rFonts w:ascii="Times New Roman" w:eastAsiaTheme="minorEastAsia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базе</w:t>
      </w:r>
      <w:r w:rsidRPr="00711CA3">
        <w:rPr>
          <w:rFonts w:ascii="Times New Roman" w:eastAsiaTheme="minorEastAsia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ориентировки</w:t>
      </w:r>
      <w:r w:rsidRPr="00711CA3">
        <w:rPr>
          <w:rFonts w:ascii="Times New Roman" w:eastAsiaTheme="minorEastAsia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мире</w:t>
      </w:r>
      <w:r w:rsidRPr="00711CA3">
        <w:rPr>
          <w:rFonts w:ascii="Times New Roman" w:eastAsiaTheme="minorEastAsia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профессий</w:t>
      </w:r>
      <w:r w:rsidRPr="00711CA3">
        <w:rPr>
          <w:rFonts w:ascii="Times New Roman" w:eastAsiaTheme="minorEastAsia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профессиональных</w:t>
      </w:r>
      <w:r w:rsidRPr="00711CA3">
        <w:rPr>
          <w:rFonts w:ascii="Times New Roman" w:eastAsiaTheme="minorEastAsia" w:hAnsi="Times New Roman" w:cs="Times New Roman"/>
          <w:spacing w:val="7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предпочтений,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</w:t>
      </w:r>
      <w:r w:rsidRPr="00711CA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учетом</w:t>
      </w:r>
      <w:r w:rsidRPr="00711CA3">
        <w:rPr>
          <w:rFonts w:ascii="Times New Roman" w:eastAsiaTheme="minorEastAsia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устойчивых</w:t>
      </w:r>
      <w:r w:rsidRPr="00711CA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познавательных</w:t>
      </w:r>
      <w:r w:rsidRPr="00711CA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интересов;</w:t>
      </w:r>
    </w:p>
    <w:p w:rsidR="00711CA3" w:rsidRPr="00711CA3" w:rsidRDefault="00711CA3" w:rsidP="00711CA3">
      <w:pPr>
        <w:widowControl w:val="0"/>
        <w:numPr>
          <w:ilvl w:val="0"/>
          <w:numId w:val="24"/>
        </w:numPr>
        <w:tabs>
          <w:tab w:val="left" w:pos="28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4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proofErr w:type="gramStart"/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основы</w:t>
      </w:r>
      <w:r w:rsidRPr="00711CA3">
        <w:rPr>
          <w:rFonts w:ascii="Times New Roman" w:eastAsiaTheme="minorEastAsia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морального</w:t>
      </w:r>
      <w:r w:rsidRPr="00711CA3">
        <w:rPr>
          <w:rFonts w:ascii="Times New Roman" w:eastAsiaTheme="minorEastAsia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сознания</w:t>
      </w:r>
      <w:r w:rsidRPr="00711CA3">
        <w:rPr>
          <w:rFonts w:ascii="Times New Roman" w:eastAsiaTheme="minorEastAsia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компетентности</w:t>
      </w:r>
      <w:r w:rsidRPr="00711CA3">
        <w:rPr>
          <w:rFonts w:ascii="Times New Roman" w:eastAsiaTheme="minorEastAsia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711CA3">
        <w:rPr>
          <w:rFonts w:ascii="Times New Roman" w:eastAsiaTheme="minorEastAsia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решении</w:t>
      </w:r>
      <w:r w:rsidRPr="00711CA3">
        <w:rPr>
          <w:rFonts w:ascii="Times New Roman" w:eastAsiaTheme="minorEastAsia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моральных</w:t>
      </w:r>
      <w:r w:rsidRPr="00711CA3">
        <w:rPr>
          <w:rFonts w:ascii="Times New Roman" w:eastAsiaTheme="minorEastAsia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</w:t>
      </w:r>
      <w:r w:rsidRPr="00711CA3">
        <w:rPr>
          <w:rFonts w:ascii="Times New Roman" w:eastAsiaTheme="minorEastAsia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</w:t>
      </w:r>
      <w:r w:rsidRPr="00711CA3">
        <w:rPr>
          <w:rFonts w:ascii="Times New Roman" w:eastAsiaTheme="minorEastAsia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основе</w:t>
      </w:r>
      <w:r w:rsidRPr="00711CA3">
        <w:rPr>
          <w:rFonts w:ascii="Times New Roman" w:eastAsiaTheme="minorEastAsia" w:hAnsi="Times New Roman" w:cs="Times New Roman"/>
          <w:spacing w:val="8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личностного</w:t>
      </w:r>
      <w:r w:rsidRPr="00711CA3">
        <w:rPr>
          <w:rFonts w:ascii="Times New Roman" w:eastAsiaTheme="minorEastAsia" w:hAnsi="Times New Roman" w:cs="Times New Roman"/>
          <w:spacing w:val="4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выбора,</w:t>
      </w:r>
      <w:r w:rsidRPr="00711CA3">
        <w:rPr>
          <w:rFonts w:ascii="Times New Roman" w:eastAsiaTheme="minorEastAsia" w:hAnsi="Times New Roman" w:cs="Times New Roman"/>
          <w:spacing w:val="4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формирование</w:t>
      </w:r>
      <w:r w:rsidRPr="00711CA3">
        <w:rPr>
          <w:rFonts w:ascii="Times New Roman" w:eastAsiaTheme="minorEastAsia" w:hAnsi="Times New Roman" w:cs="Times New Roman"/>
          <w:spacing w:val="4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нравственных</w:t>
      </w:r>
      <w:r w:rsidRPr="00711CA3">
        <w:rPr>
          <w:rFonts w:ascii="Times New Roman" w:eastAsiaTheme="minorEastAsia" w:hAnsi="Times New Roman" w:cs="Times New Roman"/>
          <w:spacing w:val="4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чувств</w:t>
      </w:r>
      <w:r w:rsidRPr="00711CA3">
        <w:rPr>
          <w:rFonts w:ascii="Times New Roman" w:eastAsiaTheme="minorEastAsia" w:hAnsi="Times New Roman" w:cs="Times New Roman"/>
          <w:spacing w:val="4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4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нравственного</w:t>
      </w:r>
      <w:r w:rsidRPr="00711CA3">
        <w:rPr>
          <w:rFonts w:ascii="Times New Roman" w:eastAsiaTheme="minorEastAsia" w:hAnsi="Times New Roman" w:cs="Times New Roman"/>
          <w:spacing w:val="4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поведения,</w:t>
      </w:r>
      <w:r w:rsidRPr="00711CA3">
        <w:rPr>
          <w:rFonts w:ascii="Times New Roman" w:eastAsiaTheme="minorEastAsia" w:hAnsi="Times New Roman" w:cs="Times New Roman"/>
          <w:spacing w:val="8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осознанного</w:t>
      </w:r>
      <w:r w:rsidRPr="00711CA3">
        <w:rPr>
          <w:rFonts w:ascii="Times New Roman" w:eastAsiaTheme="minorEastAsia" w:hAnsi="Times New Roman" w:cs="Times New Roman"/>
          <w:spacing w:val="1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1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ответственного</w:t>
      </w:r>
      <w:r w:rsidRPr="00711CA3">
        <w:rPr>
          <w:rFonts w:ascii="Times New Roman" w:eastAsiaTheme="minorEastAsia" w:hAnsi="Times New Roman" w:cs="Times New Roman"/>
          <w:spacing w:val="1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отношения</w:t>
      </w:r>
      <w:r w:rsidRPr="00711CA3">
        <w:rPr>
          <w:rFonts w:ascii="Times New Roman" w:eastAsiaTheme="minorEastAsia" w:hAnsi="Times New Roman" w:cs="Times New Roman"/>
          <w:spacing w:val="1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собственным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поступкам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(</w:t>
      </w:r>
      <w:proofErr w:type="spellStart"/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сформированность</w:t>
      </w:r>
      <w:proofErr w:type="spellEnd"/>
      <w:r w:rsidRPr="00711CA3">
        <w:rPr>
          <w:rFonts w:ascii="Times New Roman" w:eastAsiaTheme="minorEastAsia" w:hAnsi="Times New Roman" w:cs="Times New Roman"/>
          <w:spacing w:val="10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представлений</w:t>
      </w:r>
      <w:r w:rsidRPr="00711CA3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</w:t>
      </w:r>
      <w:r w:rsidRPr="00711CA3">
        <w:rPr>
          <w:rFonts w:ascii="Times New Roman" w:eastAsiaTheme="minorEastAsia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основах</w:t>
      </w:r>
      <w:r w:rsidRPr="00711CA3">
        <w:rPr>
          <w:rFonts w:ascii="Times New Roman" w:eastAsiaTheme="minorEastAsia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светской</w:t>
      </w:r>
      <w:r w:rsidRPr="00711CA3">
        <w:rPr>
          <w:rFonts w:ascii="Times New Roman" w:eastAsiaTheme="minorEastAsia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этики,</w:t>
      </w:r>
      <w:r w:rsidRPr="00711CA3">
        <w:rPr>
          <w:rFonts w:ascii="Times New Roman" w:eastAsiaTheme="minorEastAsia" w:hAnsi="Times New Roman" w:cs="Times New Roman"/>
          <w:spacing w:val="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культуры</w:t>
      </w:r>
      <w:r w:rsidRPr="00711CA3">
        <w:rPr>
          <w:rFonts w:ascii="Times New Roman" w:eastAsiaTheme="minorEastAsia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традиционных</w:t>
      </w:r>
      <w:r w:rsidRPr="00711CA3">
        <w:rPr>
          <w:rFonts w:ascii="Times New Roman" w:eastAsiaTheme="minorEastAsia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религий,</w:t>
      </w:r>
      <w:r w:rsidRPr="00711CA3">
        <w:rPr>
          <w:rFonts w:ascii="Times New Roman" w:eastAsiaTheme="minorEastAsia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их</w:t>
      </w:r>
      <w:r w:rsidRPr="00711CA3">
        <w:rPr>
          <w:rFonts w:ascii="Times New Roman" w:eastAsiaTheme="minorEastAsia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роли</w:t>
      </w:r>
      <w:r w:rsidRPr="00711CA3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711CA3">
        <w:rPr>
          <w:rFonts w:ascii="Times New Roman" w:eastAsiaTheme="minorEastAsia" w:hAnsi="Times New Roman" w:cs="Times New Roman"/>
          <w:spacing w:val="6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развитии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культуры</w:t>
      </w:r>
      <w:r w:rsidRPr="00711CA3">
        <w:rPr>
          <w:rFonts w:ascii="Times New Roman" w:eastAsiaTheme="minorEastAsia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истории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России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человечества,</w:t>
      </w:r>
      <w:r w:rsidRPr="00711CA3">
        <w:rPr>
          <w:rFonts w:ascii="Times New Roman" w:eastAsiaTheme="minorEastAsia" w:hAnsi="Times New Roman" w:cs="Times New Roman"/>
          <w:spacing w:val="1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711CA3">
        <w:rPr>
          <w:rFonts w:ascii="Times New Roman" w:eastAsiaTheme="minorEastAsia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становлении</w:t>
      </w:r>
      <w:r w:rsidRPr="00711CA3">
        <w:rPr>
          <w:rFonts w:ascii="Times New Roman" w:eastAsiaTheme="minorEastAsia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гражданского</w:t>
      </w:r>
      <w:r w:rsidRPr="00711CA3">
        <w:rPr>
          <w:rFonts w:ascii="Times New Roman" w:eastAsiaTheme="minorEastAsia" w:hAnsi="Times New Roman" w:cs="Times New Roman"/>
          <w:spacing w:val="1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общества</w:t>
      </w:r>
      <w:r w:rsidRPr="00711CA3">
        <w:rPr>
          <w:rFonts w:ascii="Times New Roman" w:eastAsiaTheme="minorEastAsia" w:hAnsi="Times New Roman" w:cs="Times New Roman"/>
          <w:spacing w:val="7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российской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государственности);</w:t>
      </w:r>
      <w:proofErr w:type="gramEnd"/>
    </w:p>
    <w:p w:rsidR="00711CA3" w:rsidRPr="00711CA3" w:rsidRDefault="00711CA3" w:rsidP="00711CA3">
      <w:pPr>
        <w:widowControl w:val="0"/>
        <w:numPr>
          <w:ilvl w:val="0"/>
          <w:numId w:val="24"/>
        </w:numPr>
        <w:tabs>
          <w:tab w:val="left" w:pos="28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основы</w:t>
      </w:r>
      <w:r w:rsidRPr="00711CA3">
        <w:rPr>
          <w:rFonts w:ascii="Times New Roman" w:eastAsiaTheme="minorEastAsia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ответственного</w:t>
      </w:r>
      <w:r w:rsidRPr="00711CA3">
        <w:rPr>
          <w:rFonts w:ascii="Times New Roman" w:eastAsiaTheme="minorEastAsia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отношения</w:t>
      </w:r>
      <w:r w:rsidRPr="00711CA3">
        <w:rPr>
          <w:rFonts w:ascii="Times New Roman" w:eastAsiaTheme="minorEastAsia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711CA3">
        <w:rPr>
          <w:rFonts w:ascii="Times New Roman" w:eastAsiaTheme="minorEastAsia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учению;</w:t>
      </w:r>
      <w:r w:rsidRPr="00711CA3">
        <w:rPr>
          <w:rFonts w:ascii="Times New Roman" w:eastAsiaTheme="minorEastAsia" w:hAnsi="Times New Roman" w:cs="Times New Roman"/>
          <w:spacing w:val="2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уважительного</w:t>
      </w:r>
      <w:r w:rsidRPr="00711CA3">
        <w:rPr>
          <w:rFonts w:ascii="Times New Roman" w:eastAsiaTheme="minorEastAsia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отношения</w:t>
      </w:r>
      <w:r w:rsidRPr="00711CA3">
        <w:rPr>
          <w:rFonts w:ascii="Times New Roman" w:eastAsiaTheme="minorEastAsia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711CA3">
        <w:rPr>
          <w:rFonts w:ascii="Times New Roman" w:eastAsiaTheme="minorEastAsia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труду,</w:t>
      </w:r>
      <w:r w:rsidRPr="00711CA3">
        <w:rPr>
          <w:rFonts w:ascii="Times New Roman" w:eastAsiaTheme="minorEastAsia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наличие</w:t>
      </w:r>
      <w:r w:rsidRPr="00711CA3">
        <w:rPr>
          <w:rFonts w:ascii="Times New Roman" w:eastAsiaTheme="minorEastAsia" w:hAnsi="Times New Roman" w:cs="Times New Roman"/>
          <w:spacing w:val="9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опыта</w:t>
      </w:r>
      <w:r w:rsidRPr="00711CA3">
        <w:rPr>
          <w:rFonts w:ascii="Times New Roman" w:eastAsiaTheme="minorEastAsia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участия</w:t>
      </w:r>
      <w:r w:rsidRPr="00711CA3">
        <w:rPr>
          <w:rFonts w:ascii="Times New Roman" w:eastAsiaTheme="minorEastAsia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711CA3">
        <w:rPr>
          <w:rFonts w:ascii="Times New Roman" w:eastAsiaTheme="minorEastAsia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социально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значимом</w:t>
      </w:r>
      <w:r w:rsidRPr="00711CA3">
        <w:rPr>
          <w:rFonts w:ascii="Times New Roman" w:eastAsiaTheme="minorEastAsia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труде;</w:t>
      </w:r>
      <w:r w:rsidRPr="00711CA3">
        <w:rPr>
          <w:rFonts w:ascii="Times New Roman" w:eastAsiaTheme="minorEastAsia" w:hAnsi="Times New Roman" w:cs="Times New Roman"/>
          <w:spacing w:val="2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осознание</w:t>
      </w:r>
      <w:r w:rsidRPr="00711CA3">
        <w:rPr>
          <w:rFonts w:ascii="Times New Roman" w:eastAsiaTheme="minorEastAsia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значения</w:t>
      </w:r>
      <w:r w:rsidRPr="00711CA3">
        <w:rPr>
          <w:rFonts w:ascii="Times New Roman" w:eastAsiaTheme="minorEastAsia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семьи</w:t>
      </w:r>
      <w:r w:rsidRPr="00711CA3">
        <w:rPr>
          <w:rFonts w:ascii="Times New Roman" w:eastAsiaTheme="minorEastAsia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711CA3">
        <w:rPr>
          <w:rFonts w:ascii="Times New Roman" w:eastAsiaTheme="minorEastAsia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жизни</w:t>
      </w:r>
      <w:r w:rsidRPr="00711CA3">
        <w:rPr>
          <w:rFonts w:ascii="Times New Roman" w:eastAsiaTheme="minorEastAsia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человека</w:t>
      </w:r>
      <w:r w:rsidRPr="00711CA3">
        <w:rPr>
          <w:rFonts w:ascii="Times New Roman" w:eastAsiaTheme="minorEastAsia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6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общества,</w:t>
      </w:r>
      <w:r w:rsidRPr="00711CA3">
        <w:rPr>
          <w:rFonts w:ascii="Times New Roman" w:eastAsiaTheme="minorEastAsia" w:hAnsi="Times New Roman" w:cs="Times New Roman"/>
          <w:spacing w:val="5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принятие</w:t>
      </w:r>
      <w:r w:rsidRPr="00711CA3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ценности</w:t>
      </w:r>
      <w:r w:rsidRPr="00711CA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семейной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жизни,</w:t>
      </w:r>
      <w:r w:rsidRPr="00711CA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уважительное</w:t>
      </w:r>
      <w:r w:rsidRPr="00711CA3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заботливое</w:t>
      </w:r>
      <w:r w:rsidRPr="00711CA3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отношение</w:t>
      </w:r>
      <w:r w:rsidRPr="00711CA3">
        <w:rPr>
          <w:rFonts w:ascii="Times New Roman" w:eastAsiaTheme="minorEastAsia" w:hAnsi="Times New Roman" w:cs="Times New Roman"/>
          <w:spacing w:val="5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711CA3">
        <w:rPr>
          <w:rFonts w:ascii="Times New Roman" w:eastAsiaTheme="minorEastAsia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членам своей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семьи;</w:t>
      </w:r>
    </w:p>
    <w:p w:rsidR="00711CA3" w:rsidRPr="00711CA3" w:rsidRDefault="00711CA3" w:rsidP="00711CA3">
      <w:pPr>
        <w:widowControl w:val="0"/>
        <w:numPr>
          <w:ilvl w:val="0"/>
          <w:numId w:val="24"/>
        </w:numPr>
        <w:tabs>
          <w:tab w:val="left" w:pos="340"/>
        </w:tabs>
        <w:kinsoku w:val="0"/>
        <w:overflowPunct w:val="0"/>
        <w:autoSpaceDE w:val="0"/>
        <w:autoSpaceDN w:val="0"/>
        <w:adjustRightInd w:val="0"/>
        <w:spacing w:before="1" w:after="0" w:line="239" w:lineRule="auto"/>
        <w:ind w:right="108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основы</w:t>
      </w:r>
      <w:r w:rsidRPr="00711CA3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целостного</w:t>
      </w:r>
      <w:r w:rsidRPr="00711CA3">
        <w:rPr>
          <w:rFonts w:ascii="Times New Roman" w:eastAsiaTheme="minorEastAsia" w:hAnsi="Times New Roman" w:cs="Times New Roman"/>
          <w:spacing w:val="1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мировоззрения,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соответствующего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современному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уровню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развития</w:t>
      </w:r>
      <w:r w:rsidRPr="00711CA3">
        <w:rPr>
          <w:rFonts w:ascii="Times New Roman" w:eastAsiaTheme="minorEastAsia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науки</w:t>
      </w:r>
      <w:r w:rsidRPr="00711CA3">
        <w:rPr>
          <w:rFonts w:ascii="Times New Roman" w:eastAsiaTheme="minorEastAsia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общественной</w:t>
      </w:r>
      <w:r w:rsidRPr="00711CA3">
        <w:rPr>
          <w:rFonts w:ascii="Times New Roman" w:eastAsiaTheme="minorEastAsia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практики,</w:t>
      </w:r>
      <w:r w:rsidRPr="00711CA3">
        <w:rPr>
          <w:rFonts w:ascii="Times New Roman" w:eastAsiaTheme="minorEastAsia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учитывающего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социальное,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культурное,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языковое,</w:t>
      </w:r>
      <w:r w:rsidRPr="00711CA3">
        <w:rPr>
          <w:rFonts w:ascii="Times New Roman" w:eastAsiaTheme="minorEastAsia" w:hAnsi="Times New Roman" w:cs="Times New Roman"/>
          <w:spacing w:val="7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духовное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многообразие</w:t>
      </w:r>
      <w:r w:rsidRPr="00711CA3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современного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мира;</w:t>
      </w:r>
    </w:p>
    <w:p w:rsidR="00711CA3" w:rsidRPr="00711CA3" w:rsidRDefault="00711CA3" w:rsidP="00711CA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11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711CA3">
        <w:rPr>
          <w:rFonts w:ascii="Times New Roman" w:eastAsiaTheme="minorEastAsia" w:hAnsi="Times New Roman" w:cs="Times New Roman"/>
          <w:lang w:eastAsia="ru-RU"/>
        </w:rPr>
        <w:t>-</w:t>
      </w:r>
      <w:r w:rsidRPr="00711CA3">
        <w:rPr>
          <w:rFonts w:ascii="Times New Roman" w:eastAsiaTheme="minorEastAsia" w:hAnsi="Times New Roman" w:cs="Times New Roman"/>
          <w:spacing w:val="25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готовность</w:t>
      </w:r>
      <w:r w:rsidRPr="00711CA3">
        <w:rPr>
          <w:rFonts w:ascii="Times New Roman" w:eastAsiaTheme="minorEastAsia" w:hAnsi="Times New Roman" w:cs="Times New Roman"/>
          <w:spacing w:val="1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1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способность</w:t>
      </w:r>
      <w:r w:rsidRPr="00711CA3">
        <w:rPr>
          <w:rFonts w:ascii="Times New Roman" w:eastAsiaTheme="minorEastAsia" w:hAnsi="Times New Roman" w:cs="Times New Roman"/>
          <w:spacing w:val="1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вести</w:t>
      </w:r>
      <w:r w:rsidRPr="00711CA3">
        <w:rPr>
          <w:rFonts w:ascii="Times New Roman" w:eastAsiaTheme="minorEastAsia" w:hAnsi="Times New Roman" w:cs="Times New Roman"/>
          <w:spacing w:val="1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диалог</w:t>
      </w:r>
      <w:r w:rsidRPr="00711CA3">
        <w:rPr>
          <w:rFonts w:ascii="Times New Roman" w:eastAsiaTheme="minorEastAsia" w:hAnsi="Times New Roman" w:cs="Times New Roman"/>
          <w:spacing w:val="1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другими</w:t>
      </w:r>
      <w:r w:rsidRPr="00711CA3">
        <w:rPr>
          <w:rFonts w:ascii="Times New Roman" w:eastAsiaTheme="minorEastAsia" w:hAnsi="Times New Roman" w:cs="Times New Roman"/>
          <w:spacing w:val="1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людьми</w:t>
      </w:r>
      <w:r w:rsidRPr="00711CA3">
        <w:rPr>
          <w:rFonts w:ascii="Times New Roman" w:eastAsiaTheme="minorEastAsia" w:hAnsi="Times New Roman" w:cs="Times New Roman"/>
          <w:spacing w:val="1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1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достигать</w:t>
      </w:r>
      <w:r w:rsidRPr="00711CA3">
        <w:rPr>
          <w:rFonts w:ascii="Times New Roman" w:eastAsiaTheme="minorEastAsia" w:hAnsi="Times New Roman" w:cs="Times New Roman"/>
          <w:spacing w:val="1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711CA3">
        <w:rPr>
          <w:rFonts w:ascii="Times New Roman" w:eastAsiaTheme="minorEastAsia" w:hAnsi="Times New Roman" w:cs="Times New Roman"/>
          <w:spacing w:val="1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нем</w:t>
      </w:r>
      <w:r w:rsidRPr="00711CA3">
        <w:rPr>
          <w:rFonts w:ascii="Times New Roman" w:eastAsiaTheme="minorEastAsia" w:hAnsi="Times New Roman" w:cs="Times New Roman"/>
          <w:spacing w:val="6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взаимопонимания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(идентификация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себя</w:t>
      </w:r>
      <w:r w:rsidRPr="00711CA3">
        <w:rPr>
          <w:rFonts w:ascii="Times New Roman" w:eastAsiaTheme="minorEastAsia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как</w:t>
      </w:r>
      <w:r w:rsidRPr="00711CA3">
        <w:rPr>
          <w:rFonts w:ascii="Times New Roman" w:eastAsiaTheme="minorEastAsia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полноправного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субъекта</w:t>
      </w:r>
      <w:r w:rsidRPr="00711CA3">
        <w:rPr>
          <w:rFonts w:ascii="Times New Roman" w:eastAsiaTheme="minorEastAsia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общения,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готовность</w:t>
      </w:r>
      <w:r w:rsidRPr="00711CA3">
        <w:rPr>
          <w:rFonts w:ascii="Times New Roman" w:eastAsiaTheme="minorEastAsia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711CA3">
        <w:rPr>
          <w:rFonts w:ascii="Times New Roman" w:eastAsiaTheme="minorEastAsia" w:hAnsi="Times New Roman" w:cs="Times New Roman"/>
          <w:spacing w:val="9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конструированию</w:t>
      </w:r>
      <w:r w:rsidRPr="00711CA3">
        <w:rPr>
          <w:rFonts w:ascii="Times New Roman" w:eastAsiaTheme="minorEastAsia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образа</w:t>
      </w:r>
      <w:r w:rsidRPr="00711CA3">
        <w:rPr>
          <w:rFonts w:ascii="Times New Roman" w:eastAsiaTheme="minorEastAsia" w:hAnsi="Times New Roman" w:cs="Times New Roman"/>
          <w:spacing w:val="4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партнера</w:t>
      </w:r>
      <w:r w:rsidRPr="00711CA3">
        <w:rPr>
          <w:rFonts w:ascii="Times New Roman" w:eastAsiaTheme="minorEastAsia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r w:rsidRPr="00711CA3">
        <w:rPr>
          <w:rFonts w:ascii="Times New Roman" w:eastAsiaTheme="minorEastAsia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диалогу,</w:t>
      </w:r>
      <w:r w:rsidRPr="00711CA3">
        <w:rPr>
          <w:rFonts w:ascii="Times New Roman" w:eastAsiaTheme="minorEastAsia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готовность</w:t>
      </w:r>
      <w:r w:rsidRPr="00711CA3">
        <w:rPr>
          <w:rFonts w:ascii="Times New Roman" w:eastAsiaTheme="minorEastAsia" w:hAnsi="Times New Roman" w:cs="Times New Roman"/>
          <w:spacing w:val="4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711CA3">
        <w:rPr>
          <w:rFonts w:ascii="Times New Roman" w:eastAsiaTheme="minorEastAsia" w:hAnsi="Times New Roman" w:cs="Times New Roman"/>
          <w:spacing w:val="4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конструированию</w:t>
      </w:r>
      <w:r w:rsidRPr="00711CA3">
        <w:rPr>
          <w:rFonts w:ascii="Times New Roman" w:eastAsiaTheme="minorEastAsia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образа</w:t>
      </w:r>
      <w:r w:rsidRPr="00711CA3">
        <w:rPr>
          <w:rFonts w:ascii="Times New Roman" w:eastAsiaTheme="minorEastAsia" w:hAnsi="Times New Roman" w:cs="Times New Roman"/>
          <w:spacing w:val="7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допустимых</w:t>
      </w:r>
      <w:r w:rsidRPr="00711CA3">
        <w:rPr>
          <w:rFonts w:ascii="Times New Roman" w:eastAsiaTheme="minorEastAsia" w:hAnsi="Times New Roman" w:cs="Times New Roman"/>
          <w:spacing w:val="5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способов</w:t>
      </w:r>
      <w:r w:rsidRPr="00711CA3">
        <w:rPr>
          <w:rFonts w:ascii="Times New Roman" w:eastAsiaTheme="minorEastAsia" w:hAnsi="Times New Roman" w:cs="Times New Roman"/>
          <w:spacing w:val="5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диалога,</w:t>
      </w:r>
      <w:r w:rsidRPr="00711CA3">
        <w:rPr>
          <w:rFonts w:ascii="Times New Roman" w:eastAsiaTheme="minorEastAsia" w:hAnsi="Times New Roman" w:cs="Times New Roman"/>
          <w:spacing w:val="5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готовность</w:t>
      </w:r>
      <w:r w:rsidRPr="00711CA3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711CA3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конструированию</w:t>
      </w:r>
      <w:r w:rsidRPr="00711CA3">
        <w:rPr>
          <w:rFonts w:ascii="Times New Roman" w:eastAsiaTheme="minorEastAsia" w:hAnsi="Times New Roman" w:cs="Times New Roman"/>
          <w:spacing w:val="5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процесса</w:t>
      </w:r>
      <w:r w:rsidRPr="00711CA3">
        <w:rPr>
          <w:rFonts w:ascii="Times New Roman" w:eastAsiaTheme="minorEastAsia" w:hAnsi="Times New Roman" w:cs="Times New Roman"/>
          <w:spacing w:val="5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диалога</w:t>
      </w:r>
      <w:r w:rsidRPr="00711CA3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как</w:t>
      </w:r>
      <w:r w:rsidRPr="00711CA3">
        <w:rPr>
          <w:rFonts w:ascii="Times New Roman" w:eastAsiaTheme="minorEastAsia" w:hAnsi="Times New Roman" w:cs="Times New Roman"/>
          <w:spacing w:val="71"/>
          <w:sz w:val="24"/>
          <w:szCs w:val="24"/>
          <w:lang w:eastAsia="ru-RU"/>
        </w:rPr>
        <w:t xml:space="preserve"> </w:t>
      </w:r>
      <w:proofErr w:type="spellStart"/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конвенционирования</w:t>
      </w:r>
      <w:proofErr w:type="spellEnd"/>
      <w:r w:rsidRPr="00711CA3">
        <w:rPr>
          <w:rFonts w:ascii="Times New Roman" w:eastAsiaTheme="minorEastAsia" w:hAnsi="Times New Roman" w:cs="Times New Roman"/>
          <w:spacing w:val="1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интересов,</w:t>
      </w:r>
      <w:r w:rsidRPr="00711CA3">
        <w:rPr>
          <w:rFonts w:ascii="Times New Roman" w:eastAsiaTheme="minorEastAsia" w:hAnsi="Times New Roman" w:cs="Times New Roman"/>
          <w:spacing w:val="1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процедур,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готовность</w:t>
      </w:r>
      <w:r w:rsidRPr="00711CA3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1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способность</w:t>
      </w:r>
      <w:r w:rsidRPr="00711CA3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711CA3">
        <w:rPr>
          <w:rFonts w:ascii="Times New Roman" w:eastAsiaTheme="minorEastAsia" w:hAnsi="Times New Roman" w:cs="Times New Roman"/>
          <w:spacing w:val="1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ведению</w:t>
      </w:r>
      <w:r w:rsidRPr="00711CA3">
        <w:rPr>
          <w:rFonts w:ascii="Times New Roman" w:eastAsiaTheme="minorEastAsia" w:hAnsi="Times New Roman" w:cs="Times New Roman"/>
          <w:spacing w:val="5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lastRenderedPageBreak/>
        <w:t>переговоров);</w:t>
      </w:r>
    </w:p>
    <w:p w:rsidR="00711CA3" w:rsidRPr="00711CA3" w:rsidRDefault="00711CA3" w:rsidP="00711CA3">
      <w:pPr>
        <w:widowControl w:val="0"/>
        <w:numPr>
          <w:ilvl w:val="0"/>
          <w:numId w:val="23"/>
        </w:numPr>
        <w:tabs>
          <w:tab w:val="left" w:pos="2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4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основы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социальных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норм,</w:t>
      </w:r>
      <w:r w:rsidRPr="00711CA3">
        <w:rPr>
          <w:rFonts w:ascii="Times New Roman" w:eastAsiaTheme="minorEastAsia" w:hAnsi="Times New Roman" w:cs="Times New Roman"/>
          <w:spacing w:val="1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правил</w:t>
      </w:r>
      <w:r w:rsidRPr="00711CA3">
        <w:rPr>
          <w:rFonts w:ascii="Times New Roman" w:eastAsiaTheme="minorEastAsia" w:hAnsi="Times New Roman" w:cs="Times New Roman"/>
          <w:spacing w:val="1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поведения,</w:t>
      </w:r>
      <w:r w:rsidRPr="00711CA3">
        <w:rPr>
          <w:rFonts w:ascii="Times New Roman" w:eastAsiaTheme="minorEastAsia" w:hAnsi="Times New Roman" w:cs="Times New Roman"/>
          <w:spacing w:val="1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ролей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</w:t>
      </w:r>
      <w:r w:rsidRPr="00711CA3">
        <w:rPr>
          <w:rFonts w:ascii="Times New Roman" w:eastAsiaTheme="minorEastAsia" w:hAnsi="Times New Roman" w:cs="Times New Roman"/>
          <w:spacing w:val="1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социальной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жизни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711CA3">
        <w:rPr>
          <w:rFonts w:ascii="Times New Roman" w:eastAsiaTheme="minorEastAsia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группах</w:t>
      </w:r>
      <w:r w:rsidRPr="00711CA3">
        <w:rPr>
          <w:rFonts w:ascii="Times New Roman" w:eastAsiaTheme="minorEastAsia" w:hAnsi="Times New Roman" w:cs="Times New Roman"/>
          <w:spacing w:val="1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7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сообществах;</w:t>
      </w:r>
    </w:p>
    <w:p w:rsidR="00711CA3" w:rsidRPr="00711CA3" w:rsidRDefault="00711CA3" w:rsidP="00711CA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8" w:right="11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-ценности</w:t>
      </w:r>
      <w:r w:rsidRPr="00711CA3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здорового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1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безопасного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образа</w:t>
      </w:r>
      <w:r w:rsidRPr="00711CA3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жизни;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proofErr w:type="spellStart"/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интериоризация</w:t>
      </w:r>
      <w:proofErr w:type="spellEnd"/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правил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индивидуального</w:t>
      </w:r>
      <w:r w:rsidRPr="00711CA3">
        <w:rPr>
          <w:rFonts w:ascii="Times New Roman" w:eastAsiaTheme="minorEastAsia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3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коллективного</w:t>
      </w:r>
      <w:r w:rsidRPr="00711CA3">
        <w:rPr>
          <w:rFonts w:ascii="Times New Roman" w:eastAsiaTheme="minorEastAsia" w:hAnsi="Times New Roman" w:cs="Times New Roman"/>
          <w:spacing w:val="3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безопасного</w:t>
      </w:r>
      <w:r w:rsidRPr="00711CA3">
        <w:rPr>
          <w:rFonts w:ascii="Times New Roman" w:eastAsiaTheme="minorEastAsia" w:hAnsi="Times New Roman" w:cs="Times New Roman"/>
          <w:spacing w:val="3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поведения</w:t>
      </w:r>
      <w:r w:rsidRPr="00711CA3">
        <w:rPr>
          <w:rFonts w:ascii="Times New Roman" w:eastAsiaTheme="minorEastAsia" w:hAnsi="Times New Roman" w:cs="Times New Roman"/>
          <w:spacing w:val="3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711CA3">
        <w:rPr>
          <w:rFonts w:ascii="Times New Roman" w:eastAsiaTheme="minorEastAsia" w:hAnsi="Times New Roman" w:cs="Times New Roman"/>
          <w:spacing w:val="3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чрезвычайных</w:t>
      </w:r>
      <w:r w:rsidRPr="00711CA3">
        <w:rPr>
          <w:rFonts w:ascii="Times New Roman" w:eastAsiaTheme="minorEastAsia" w:hAnsi="Times New Roman" w:cs="Times New Roman"/>
          <w:spacing w:val="3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ситуациях,</w:t>
      </w:r>
      <w:r w:rsidRPr="00711CA3">
        <w:rPr>
          <w:rFonts w:ascii="Times New Roman" w:eastAsiaTheme="minorEastAsia" w:hAnsi="Times New Roman" w:cs="Times New Roman"/>
          <w:spacing w:val="3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угрожающих</w:t>
      </w:r>
      <w:r w:rsidRPr="00711CA3">
        <w:rPr>
          <w:rFonts w:ascii="Times New Roman" w:eastAsiaTheme="minorEastAsia" w:hAnsi="Times New Roman" w:cs="Times New Roman"/>
          <w:spacing w:val="3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жизни</w:t>
      </w:r>
      <w:r w:rsidRPr="00711CA3">
        <w:rPr>
          <w:rFonts w:ascii="Times New Roman" w:eastAsiaTheme="minorEastAsia" w:hAnsi="Times New Roman" w:cs="Times New Roman"/>
          <w:spacing w:val="3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6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здоровью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людей,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правил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поведения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транспорте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на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дорогах;</w:t>
      </w:r>
    </w:p>
    <w:p w:rsidR="00711CA3" w:rsidRPr="00711CA3" w:rsidRDefault="00711CA3" w:rsidP="00711CA3">
      <w:pPr>
        <w:widowControl w:val="0"/>
        <w:numPr>
          <w:ilvl w:val="0"/>
          <w:numId w:val="23"/>
        </w:numPr>
        <w:tabs>
          <w:tab w:val="left" w:pos="285"/>
        </w:tabs>
        <w:kinsoku w:val="0"/>
        <w:overflowPunct w:val="0"/>
        <w:autoSpaceDE w:val="0"/>
        <w:autoSpaceDN w:val="0"/>
        <w:adjustRightInd w:val="0"/>
        <w:spacing w:before="69" w:after="0" w:line="240" w:lineRule="auto"/>
        <w:ind w:right="107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основы</w:t>
      </w:r>
      <w:r w:rsidRPr="00711CA3">
        <w:rPr>
          <w:rFonts w:ascii="Times New Roman" w:eastAsiaTheme="minorEastAsia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экологической</w:t>
      </w:r>
      <w:r w:rsidRPr="00711CA3">
        <w:rPr>
          <w:rFonts w:ascii="Times New Roman" w:eastAsiaTheme="minorEastAsia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культуры,</w:t>
      </w:r>
      <w:r w:rsidRPr="00711CA3">
        <w:rPr>
          <w:rFonts w:ascii="Times New Roman" w:eastAsiaTheme="minorEastAsia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соответствующей</w:t>
      </w:r>
      <w:r w:rsidRPr="00711CA3">
        <w:rPr>
          <w:rFonts w:ascii="Times New Roman" w:eastAsiaTheme="minorEastAsia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современному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уровню</w:t>
      </w:r>
      <w:r w:rsidRPr="00711CA3">
        <w:rPr>
          <w:rFonts w:ascii="Times New Roman" w:eastAsiaTheme="minorEastAsia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экологического</w:t>
      </w:r>
      <w:r w:rsidRPr="00711CA3">
        <w:rPr>
          <w:rFonts w:ascii="Times New Roman" w:eastAsiaTheme="minorEastAsia" w:hAnsi="Times New Roman" w:cs="Times New Roman"/>
          <w:spacing w:val="11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мышления,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наличие</w:t>
      </w:r>
      <w:r w:rsidRPr="00711CA3">
        <w:rPr>
          <w:rFonts w:ascii="Times New Roman" w:eastAsiaTheme="minorEastAsia" w:hAnsi="Times New Roman" w:cs="Times New Roman"/>
          <w:spacing w:val="1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опыта</w:t>
      </w:r>
      <w:r w:rsidRPr="00711CA3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экологически</w:t>
      </w:r>
      <w:r w:rsidRPr="00711CA3">
        <w:rPr>
          <w:rFonts w:ascii="Times New Roman" w:eastAsiaTheme="minorEastAsia" w:hAnsi="Times New Roman" w:cs="Times New Roman"/>
          <w:spacing w:val="1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ориентированной</w:t>
      </w:r>
      <w:r w:rsidRPr="00711CA3">
        <w:rPr>
          <w:rFonts w:ascii="Times New Roman" w:eastAsiaTheme="minorEastAsia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рефлексивно-оценочной</w:t>
      </w:r>
      <w:r w:rsidRPr="00711CA3">
        <w:rPr>
          <w:rFonts w:ascii="Times New Roman" w:eastAsiaTheme="minorEastAsia" w:hAnsi="Times New Roman" w:cs="Times New Roman"/>
          <w:spacing w:val="1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10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практической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деятельности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711CA3">
        <w:rPr>
          <w:rFonts w:ascii="Times New Roman" w:eastAsiaTheme="minorEastAsia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жизненных</w:t>
      </w:r>
      <w:r w:rsidRPr="00711CA3">
        <w:rPr>
          <w:rFonts w:ascii="Times New Roman" w:eastAsiaTheme="minorEastAsia" w:hAnsi="Times New Roman" w:cs="Times New Roman"/>
          <w:spacing w:val="1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ситуациях</w:t>
      </w:r>
      <w:r w:rsidRPr="00711CA3">
        <w:rPr>
          <w:rFonts w:ascii="Times New Roman" w:eastAsiaTheme="minorEastAsia" w:hAnsi="Times New Roman" w:cs="Times New Roman"/>
          <w:spacing w:val="1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(готовность</w:t>
      </w:r>
      <w:r w:rsidRPr="00711CA3">
        <w:rPr>
          <w:rFonts w:ascii="Times New Roman" w:eastAsiaTheme="minorEastAsia" w:hAnsi="Times New Roman" w:cs="Times New Roman"/>
          <w:spacing w:val="1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711CA3">
        <w:rPr>
          <w:rFonts w:ascii="Times New Roman" w:eastAsiaTheme="minorEastAsia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исследованию</w:t>
      </w:r>
      <w:r w:rsidRPr="00711CA3">
        <w:rPr>
          <w:rFonts w:ascii="Times New Roman" w:eastAsiaTheme="minorEastAsia" w:hAnsi="Times New Roman" w:cs="Times New Roman"/>
          <w:spacing w:val="1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природы,</w:t>
      </w:r>
      <w:r w:rsidRPr="00711CA3">
        <w:rPr>
          <w:rFonts w:ascii="Times New Roman" w:eastAsiaTheme="minorEastAsia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711CA3">
        <w:rPr>
          <w:rFonts w:ascii="Times New Roman" w:eastAsiaTheme="minorEastAsia" w:hAnsi="Times New Roman" w:cs="Times New Roman"/>
          <w:spacing w:val="6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занятиям</w:t>
      </w:r>
      <w:r w:rsidRPr="00711CA3">
        <w:rPr>
          <w:rFonts w:ascii="Times New Roman" w:eastAsiaTheme="minorEastAsia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сельскохозяйственным</w:t>
      </w:r>
      <w:r w:rsidRPr="00711CA3">
        <w:rPr>
          <w:rFonts w:ascii="Times New Roman" w:eastAsiaTheme="minorEastAsia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трудом,</w:t>
      </w:r>
      <w:r w:rsidRPr="00711CA3">
        <w:rPr>
          <w:rFonts w:ascii="Times New Roman" w:eastAsiaTheme="minorEastAsia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711CA3">
        <w:rPr>
          <w:rFonts w:ascii="Times New Roman" w:eastAsiaTheme="minorEastAsia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художественно-эстетическому</w:t>
      </w:r>
      <w:r w:rsidRPr="00711CA3">
        <w:rPr>
          <w:rFonts w:ascii="Times New Roman" w:eastAsiaTheme="minorEastAsia" w:hAnsi="Times New Roman" w:cs="Times New Roman"/>
          <w:spacing w:val="4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отражению</w:t>
      </w:r>
      <w:r w:rsidRPr="00711CA3">
        <w:rPr>
          <w:rFonts w:ascii="Times New Roman" w:eastAsiaTheme="minorEastAsia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природы,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711CA3">
        <w:rPr>
          <w:rFonts w:ascii="Times New Roman" w:eastAsiaTheme="minorEastAsia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занятиям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туризмом,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том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числе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экотуризмом,</w:t>
      </w:r>
      <w:r w:rsidRPr="00711CA3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711CA3">
        <w:rPr>
          <w:rFonts w:ascii="Times New Roman" w:eastAsiaTheme="minorEastAsia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осуществлению</w:t>
      </w:r>
      <w:r w:rsidRPr="00711CA3">
        <w:rPr>
          <w:rFonts w:ascii="Times New Roman" w:eastAsiaTheme="minorEastAsia" w:hAnsi="Times New Roman" w:cs="Times New Roman"/>
          <w:spacing w:val="5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природоохранной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деятельности);</w:t>
      </w:r>
    </w:p>
    <w:p w:rsidR="00711CA3" w:rsidRPr="00711CA3" w:rsidRDefault="00711CA3" w:rsidP="00711CA3">
      <w:pPr>
        <w:widowControl w:val="0"/>
        <w:numPr>
          <w:ilvl w:val="0"/>
          <w:numId w:val="23"/>
        </w:numPr>
        <w:tabs>
          <w:tab w:val="left" w:pos="29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основы</w:t>
      </w:r>
      <w:r w:rsidRPr="00711CA3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коммуникативной</w:t>
      </w:r>
      <w:r w:rsidRPr="00711CA3">
        <w:rPr>
          <w:rFonts w:ascii="Times New Roman" w:eastAsiaTheme="minorEastAsia" w:hAnsi="Times New Roman" w:cs="Times New Roman"/>
          <w:spacing w:val="3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компетентности</w:t>
      </w:r>
      <w:r w:rsidRPr="00711CA3">
        <w:rPr>
          <w:rFonts w:ascii="Times New Roman" w:eastAsiaTheme="minorEastAsia" w:hAnsi="Times New Roman" w:cs="Times New Roman"/>
          <w:spacing w:val="3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711CA3">
        <w:rPr>
          <w:rFonts w:ascii="Times New Roman" w:eastAsiaTheme="minorEastAsia" w:hAnsi="Times New Roman" w:cs="Times New Roman"/>
          <w:spacing w:val="2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общении</w:t>
      </w:r>
      <w:r w:rsidRPr="00711CA3">
        <w:rPr>
          <w:rFonts w:ascii="Times New Roman" w:eastAsiaTheme="minorEastAsia" w:hAnsi="Times New Roman" w:cs="Times New Roman"/>
          <w:spacing w:val="3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2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сотрудничестве</w:t>
      </w:r>
      <w:r w:rsidRPr="00711CA3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</w:t>
      </w:r>
      <w:r w:rsidRPr="00711CA3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сверстниками,</w:t>
      </w:r>
      <w:r w:rsidRPr="00711CA3">
        <w:rPr>
          <w:rFonts w:ascii="Times New Roman" w:eastAsiaTheme="minorEastAsia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детьми</w:t>
      </w:r>
      <w:r w:rsidRPr="00711CA3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старшего</w:t>
      </w:r>
      <w:r w:rsidRPr="00711CA3">
        <w:rPr>
          <w:rFonts w:ascii="Times New Roman" w:eastAsiaTheme="minorEastAsia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младшего</w:t>
      </w:r>
      <w:r w:rsidRPr="00711CA3">
        <w:rPr>
          <w:rFonts w:ascii="Times New Roman" w:eastAsiaTheme="minorEastAsia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возраста,</w:t>
      </w:r>
      <w:r w:rsidRPr="00711CA3">
        <w:rPr>
          <w:rFonts w:ascii="Times New Roman" w:eastAsiaTheme="minorEastAsia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взрослыми</w:t>
      </w:r>
      <w:r w:rsidRPr="00711CA3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711CA3">
        <w:rPr>
          <w:rFonts w:ascii="Times New Roman" w:eastAsiaTheme="minorEastAsia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процессе</w:t>
      </w:r>
      <w:r w:rsidRPr="00711CA3">
        <w:rPr>
          <w:rFonts w:ascii="Times New Roman" w:eastAsiaTheme="minorEastAsia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образовательной,</w:t>
      </w:r>
      <w:r w:rsidRPr="00711CA3">
        <w:rPr>
          <w:rFonts w:ascii="Times New Roman" w:eastAsiaTheme="minorEastAsia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общественно</w:t>
      </w:r>
      <w:r w:rsidRPr="00711CA3">
        <w:rPr>
          <w:rFonts w:ascii="Times New Roman" w:eastAsiaTheme="minorEastAsia" w:hAnsi="Times New Roman" w:cs="Times New Roman"/>
          <w:spacing w:val="10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полезной,</w:t>
      </w:r>
      <w:r w:rsidRPr="00711CA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учебно-исследовательской,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творческой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других</w:t>
      </w:r>
      <w:r w:rsidRPr="00711CA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видов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деятельности.</w:t>
      </w:r>
    </w:p>
    <w:p w:rsidR="00711CA3" w:rsidRPr="00711CA3" w:rsidRDefault="00711CA3" w:rsidP="00711CA3">
      <w:pPr>
        <w:widowControl w:val="0"/>
        <w:numPr>
          <w:ilvl w:val="0"/>
          <w:numId w:val="23"/>
        </w:numPr>
        <w:tabs>
          <w:tab w:val="left" w:pos="31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осознание</w:t>
      </w:r>
      <w:r w:rsidRPr="00711CA3">
        <w:rPr>
          <w:rFonts w:ascii="Times New Roman" w:eastAsiaTheme="minorEastAsia" w:hAnsi="Times New Roman" w:cs="Times New Roman"/>
          <w:spacing w:val="5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значения</w:t>
      </w:r>
      <w:r w:rsidRPr="00711CA3">
        <w:rPr>
          <w:rFonts w:ascii="Times New Roman" w:eastAsiaTheme="minorEastAsia" w:hAnsi="Times New Roman" w:cs="Times New Roman"/>
          <w:spacing w:val="5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семьи</w:t>
      </w:r>
      <w:r w:rsidRPr="00711CA3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711CA3">
        <w:rPr>
          <w:rFonts w:ascii="Times New Roman" w:eastAsiaTheme="minorEastAsia" w:hAnsi="Times New Roman" w:cs="Times New Roman"/>
          <w:spacing w:val="5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жизни</w:t>
      </w:r>
      <w:r w:rsidRPr="00711CA3">
        <w:rPr>
          <w:rFonts w:ascii="Times New Roman" w:eastAsiaTheme="minorEastAsia" w:hAnsi="Times New Roman" w:cs="Times New Roman"/>
          <w:spacing w:val="5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человека</w:t>
      </w:r>
      <w:r w:rsidRPr="00711CA3">
        <w:rPr>
          <w:rFonts w:ascii="Times New Roman" w:eastAsiaTheme="minorEastAsia" w:hAnsi="Times New Roman" w:cs="Times New Roman"/>
          <w:spacing w:val="5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общества,</w:t>
      </w:r>
      <w:r w:rsidRPr="00711CA3">
        <w:rPr>
          <w:rFonts w:ascii="Times New Roman" w:eastAsiaTheme="minorEastAsia" w:hAnsi="Times New Roman" w:cs="Times New Roman"/>
          <w:spacing w:val="57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принятие</w:t>
      </w:r>
      <w:r w:rsidRPr="00711CA3">
        <w:rPr>
          <w:rFonts w:ascii="Times New Roman" w:eastAsiaTheme="minorEastAsia" w:hAnsi="Times New Roman" w:cs="Times New Roman"/>
          <w:spacing w:val="56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ценности</w:t>
      </w:r>
      <w:r w:rsidRPr="00711CA3">
        <w:rPr>
          <w:rFonts w:ascii="Times New Roman" w:eastAsiaTheme="minorEastAsia" w:hAnsi="Times New Roman" w:cs="Times New Roman"/>
          <w:spacing w:val="5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семейной</w:t>
      </w:r>
      <w:r w:rsidRPr="00711CA3">
        <w:rPr>
          <w:rFonts w:ascii="Times New Roman" w:eastAsiaTheme="minorEastAsia" w:hAnsi="Times New Roman" w:cs="Times New Roman"/>
          <w:spacing w:val="8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жизни,</w:t>
      </w:r>
      <w:r w:rsidRPr="00711CA3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уважительное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заботливое</w:t>
      </w:r>
      <w:r w:rsidRPr="00711CA3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отношение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членам своей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семьи.</w:t>
      </w:r>
    </w:p>
    <w:p w:rsidR="00711CA3" w:rsidRPr="00711CA3" w:rsidRDefault="00711CA3" w:rsidP="00711CA3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11CA3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Учащийся</w:t>
      </w:r>
      <w:r w:rsidRPr="00711CA3">
        <w:rPr>
          <w:rFonts w:ascii="Times New Roman" w:eastAsiaTheme="minorEastAsia" w:hAnsi="Times New Roman" w:cs="Times New Roman"/>
          <w:i/>
          <w:iCs/>
          <w:spacing w:val="-2"/>
          <w:sz w:val="24"/>
          <w:szCs w:val="24"/>
          <w:u w:val="single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получит</w:t>
      </w:r>
      <w:r w:rsidRPr="00711CA3">
        <w:rPr>
          <w:rFonts w:ascii="Times New Roman" w:eastAsiaTheme="minorEastAsia" w:hAnsi="Times New Roman" w:cs="Times New Roman"/>
          <w:i/>
          <w:iCs/>
          <w:spacing w:val="1"/>
          <w:sz w:val="24"/>
          <w:szCs w:val="24"/>
          <w:u w:val="single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i/>
          <w:iCs/>
          <w:sz w:val="24"/>
          <w:szCs w:val="24"/>
          <w:u w:val="single"/>
          <w:lang w:eastAsia="ru-RU"/>
        </w:rPr>
        <w:t>возможность для</w:t>
      </w:r>
      <w:r w:rsidRPr="00711CA3">
        <w:rPr>
          <w:rFonts w:ascii="Times New Roman" w:eastAsiaTheme="minorEastAsia" w:hAnsi="Times New Roman" w:cs="Times New Roman"/>
          <w:i/>
          <w:iCs/>
          <w:spacing w:val="-2"/>
          <w:sz w:val="24"/>
          <w:szCs w:val="24"/>
          <w:u w:val="single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формирования:</w:t>
      </w:r>
    </w:p>
    <w:p w:rsidR="00711CA3" w:rsidRPr="00711CA3" w:rsidRDefault="00711CA3" w:rsidP="00711CA3">
      <w:pPr>
        <w:widowControl w:val="0"/>
        <w:numPr>
          <w:ilvl w:val="0"/>
          <w:numId w:val="23"/>
        </w:numPr>
        <w:tabs>
          <w:tab w:val="left" w:pos="27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основ</w:t>
      </w:r>
      <w:r w:rsidRPr="00711CA3">
        <w:rPr>
          <w:rFonts w:ascii="Times New Roman" w:eastAsiaTheme="minorEastAsia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эстетического</w:t>
      </w:r>
      <w:r w:rsidRPr="00711CA3">
        <w:rPr>
          <w:rFonts w:ascii="Times New Roman" w:eastAsiaTheme="minorEastAsia" w:hAnsi="Times New Roman" w:cs="Times New Roman"/>
          <w:spacing w:val="1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сознания</w:t>
      </w:r>
      <w:r w:rsidRPr="00711CA3">
        <w:rPr>
          <w:rFonts w:ascii="Times New Roman" w:eastAsiaTheme="minorEastAsia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через</w:t>
      </w:r>
      <w:r w:rsidRPr="00711CA3">
        <w:rPr>
          <w:rFonts w:ascii="Times New Roman" w:eastAsiaTheme="minorEastAsia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освоение</w:t>
      </w:r>
      <w:r w:rsidRPr="00711CA3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художественного</w:t>
      </w:r>
      <w:r w:rsidRPr="00711CA3">
        <w:rPr>
          <w:rFonts w:ascii="Times New Roman" w:eastAsiaTheme="minorEastAsia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наследия</w:t>
      </w:r>
      <w:r w:rsidRPr="00711CA3">
        <w:rPr>
          <w:rFonts w:ascii="Times New Roman" w:eastAsiaTheme="minorEastAsia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народов</w:t>
      </w:r>
      <w:r w:rsidRPr="00711CA3">
        <w:rPr>
          <w:rFonts w:ascii="Times New Roman" w:eastAsiaTheme="minorEastAsia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России</w:t>
      </w:r>
      <w:r w:rsidRPr="00711CA3">
        <w:rPr>
          <w:rFonts w:ascii="Times New Roman" w:eastAsiaTheme="minorEastAsia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119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мира,</w:t>
      </w:r>
      <w:r w:rsidRPr="00711CA3">
        <w:rPr>
          <w:rFonts w:ascii="Times New Roman" w:eastAsiaTheme="minorEastAsia" w:hAnsi="Times New Roman" w:cs="Times New Roman"/>
          <w:spacing w:val="5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творческой</w:t>
      </w:r>
      <w:r w:rsidRPr="00711CA3">
        <w:rPr>
          <w:rFonts w:ascii="Times New Roman" w:eastAsiaTheme="minorEastAsia" w:hAnsi="Times New Roman" w:cs="Times New Roman"/>
          <w:spacing w:val="5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деятельности</w:t>
      </w:r>
      <w:r w:rsidRPr="00711CA3">
        <w:rPr>
          <w:rFonts w:ascii="Times New Roman" w:eastAsiaTheme="minorEastAsia" w:hAnsi="Times New Roman" w:cs="Times New Roman"/>
          <w:spacing w:val="5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эстетического</w:t>
      </w:r>
      <w:r w:rsidRPr="00711CA3">
        <w:rPr>
          <w:rFonts w:ascii="Times New Roman" w:eastAsiaTheme="minorEastAsia" w:hAnsi="Times New Roman" w:cs="Times New Roman"/>
          <w:spacing w:val="5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характера</w:t>
      </w:r>
      <w:r w:rsidRPr="00711CA3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(способность</w:t>
      </w:r>
      <w:r w:rsidRPr="00711CA3">
        <w:rPr>
          <w:rFonts w:ascii="Times New Roman" w:eastAsiaTheme="minorEastAsia" w:hAnsi="Times New Roman" w:cs="Times New Roman"/>
          <w:spacing w:val="54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понимать</w:t>
      </w:r>
      <w:r w:rsidRPr="00711CA3">
        <w:rPr>
          <w:rFonts w:ascii="Times New Roman" w:eastAsiaTheme="minorEastAsia" w:hAnsi="Times New Roman" w:cs="Times New Roman"/>
          <w:spacing w:val="7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художественные</w:t>
      </w:r>
      <w:r w:rsidRPr="00711CA3">
        <w:rPr>
          <w:rFonts w:ascii="Times New Roman" w:eastAsiaTheme="minorEastAsia" w:hAnsi="Times New Roman" w:cs="Times New Roman"/>
          <w:spacing w:val="4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произведения,</w:t>
      </w:r>
      <w:r w:rsidRPr="00711CA3">
        <w:rPr>
          <w:rFonts w:ascii="Times New Roman" w:eastAsiaTheme="minorEastAsia" w:hAnsi="Times New Roman" w:cs="Times New Roman"/>
          <w:spacing w:val="4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отражающие</w:t>
      </w:r>
      <w:r w:rsidRPr="00711CA3">
        <w:rPr>
          <w:rFonts w:ascii="Times New Roman" w:eastAsiaTheme="minorEastAsia" w:hAnsi="Times New Roman" w:cs="Times New Roman"/>
          <w:spacing w:val="4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разные</w:t>
      </w:r>
      <w:r w:rsidRPr="00711CA3">
        <w:rPr>
          <w:rFonts w:ascii="Times New Roman" w:eastAsiaTheme="minorEastAsia" w:hAnsi="Times New Roman" w:cs="Times New Roman"/>
          <w:spacing w:val="4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этнокультурные</w:t>
      </w:r>
      <w:r w:rsidRPr="00711CA3">
        <w:rPr>
          <w:rFonts w:ascii="Times New Roman" w:eastAsiaTheme="minorEastAsia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традиции;</w:t>
      </w:r>
      <w:r w:rsidRPr="00711CA3">
        <w:rPr>
          <w:rFonts w:ascii="Times New Roman" w:eastAsiaTheme="minorEastAsia" w:hAnsi="Times New Roman" w:cs="Times New Roman"/>
          <w:spacing w:val="95"/>
          <w:sz w:val="24"/>
          <w:szCs w:val="24"/>
          <w:lang w:eastAsia="ru-RU"/>
        </w:rPr>
        <w:t xml:space="preserve"> </w:t>
      </w:r>
      <w:proofErr w:type="spellStart"/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сформированность</w:t>
      </w:r>
      <w:proofErr w:type="spellEnd"/>
      <w:r w:rsidRPr="00711CA3">
        <w:rPr>
          <w:rFonts w:ascii="Times New Roman" w:eastAsiaTheme="minorEastAsia" w:hAnsi="Times New Roman" w:cs="Times New Roman"/>
          <w:spacing w:val="3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основ</w:t>
      </w:r>
      <w:r w:rsidRPr="00711CA3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художественной</w:t>
      </w:r>
      <w:r w:rsidRPr="00711CA3">
        <w:rPr>
          <w:rFonts w:ascii="Times New Roman" w:eastAsiaTheme="minorEastAsia" w:hAnsi="Times New Roman" w:cs="Times New Roman"/>
          <w:spacing w:val="3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культуры</w:t>
      </w:r>
      <w:r w:rsidRPr="00711CA3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обучающихся</w:t>
      </w:r>
      <w:r w:rsidRPr="00711CA3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как</w:t>
      </w:r>
      <w:r w:rsidRPr="00711CA3">
        <w:rPr>
          <w:rFonts w:ascii="Times New Roman" w:eastAsiaTheme="minorEastAsia" w:hAnsi="Times New Roman" w:cs="Times New Roman"/>
          <w:spacing w:val="3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части</w:t>
      </w:r>
      <w:r w:rsidRPr="00711CA3">
        <w:rPr>
          <w:rFonts w:ascii="Times New Roman" w:eastAsiaTheme="minorEastAsia" w:hAnsi="Times New Roman" w:cs="Times New Roman"/>
          <w:spacing w:val="3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их</w:t>
      </w:r>
      <w:r w:rsidRPr="00711CA3">
        <w:rPr>
          <w:rFonts w:ascii="Times New Roman" w:eastAsiaTheme="minorEastAsia" w:hAnsi="Times New Roman" w:cs="Times New Roman"/>
          <w:spacing w:val="3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общей</w:t>
      </w:r>
      <w:r w:rsidRPr="00711CA3">
        <w:rPr>
          <w:rFonts w:ascii="Times New Roman" w:eastAsiaTheme="minorEastAsia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духовной</w:t>
      </w:r>
      <w:r w:rsidRPr="00711CA3">
        <w:rPr>
          <w:rFonts w:ascii="Times New Roman" w:eastAsiaTheme="minorEastAsia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культуры,</w:t>
      </w:r>
      <w:r w:rsidRPr="00711CA3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</w:t>
      </w:r>
      <w:r w:rsidRPr="00711CA3">
        <w:rPr>
          <w:rFonts w:ascii="Times New Roman" w:eastAsiaTheme="minorEastAsia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особого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способа</w:t>
      </w:r>
      <w:r w:rsidRPr="00711CA3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познания</w:t>
      </w:r>
      <w:r w:rsidRPr="00711CA3"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жизни</w:t>
      </w:r>
      <w:r w:rsidRPr="00711CA3">
        <w:rPr>
          <w:rFonts w:ascii="Times New Roman" w:eastAsiaTheme="minorEastAsia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711CA3">
        <w:rPr>
          <w:rFonts w:ascii="Times New Roman" w:eastAsiaTheme="minorEastAsia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средства</w:t>
      </w:r>
      <w:r w:rsidRPr="00711CA3">
        <w:rPr>
          <w:rFonts w:ascii="Times New Roman" w:eastAsiaTheme="minorEastAsia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организации</w:t>
      </w:r>
      <w:r w:rsidRPr="00711CA3">
        <w:rPr>
          <w:rFonts w:ascii="Times New Roman" w:eastAsiaTheme="minorEastAsia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общения;</w:t>
      </w:r>
      <w:r w:rsidRPr="00711CA3">
        <w:rPr>
          <w:rFonts w:ascii="Times New Roman" w:eastAsiaTheme="minorEastAsia" w:hAnsi="Times New Roman" w:cs="Times New Roman"/>
          <w:spacing w:val="83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эстетическое,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711CA3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эмоционально-ценностное видение окружающего</w:t>
      </w:r>
      <w:r w:rsidRPr="00711CA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мира);</w:t>
      </w:r>
    </w:p>
    <w:p w:rsidR="00A25E8E" w:rsidRDefault="00A25E8E" w:rsidP="00711C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bookmarkStart w:id="5" w:name="_Toc409691626"/>
      <w:bookmarkStart w:id="6" w:name="_Toc406058977"/>
      <w:bookmarkStart w:id="7" w:name="_Toc405145648"/>
      <w:r w:rsidRPr="00A25E8E">
        <w:rPr>
          <w:rFonts w:ascii="Times New Roman" w:eastAsia="@Arial Unicode MS" w:hAnsi="Times New Roman" w:cs="Times New Roman"/>
          <w:sz w:val="24"/>
          <w:szCs w:val="24"/>
          <w:lang w:eastAsia="ru-RU"/>
        </w:rPr>
        <w:t>.</w:t>
      </w:r>
      <w:bookmarkEnd w:id="5"/>
      <w:bookmarkEnd w:id="6"/>
      <w:bookmarkEnd w:id="7"/>
    </w:p>
    <w:p w:rsidR="00A25E8E" w:rsidRPr="00A25E8E" w:rsidRDefault="00A25E8E" w:rsidP="00A25E8E">
      <w:pPr>
        <w:spacing w:after="0" w:line="36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val="x-none" w:eastAsia="ru-RU"/>
        </w:rPr>
      </w:pPr>
      <w:bookmarkStart w:id="8" w:name="_Toc414553132"/>
      <w:bookmarkStart w:id="9" w:name="_Toc410653951"/>
      <w:bookmarkStart w:id="10" w:name="_Toc409691627"/>
      <w:bookmarkStart w:id="11" w:name="_Toc406058978"/>
      <w:bookmarkStart w:id="12" w:name="_Toc405145649"/>
      <w:proofErr w:type="spellStart"/>
      <w:r w:rsidRPr="00A25E8E">
        <w:rPr>
          <w:rFonts w:ascii="Times New Roman" w:eastAsia="@Arial Unicode MS" w:hAnsi="Times New Roman" w:cs="Times New Roman"/>
          <w:b/>
          <w:bCs/>
          <w:sz w:val="24"/>
          <w:szCs w:val="24"/>
          <w:lang w:val="x-none" w:eastAsia="ru-RU"/>
        </w:rPr>
        <w:t>Метапредметные</w:t>
      </w:r>
      <w:proofErr w:type="spellEnd"/>
      <w:r w:rsidRPr="00A25E8E">
        <w:rPr>
          <w:rFonts w:ascii="Times New Roman" w:eastAsia="@Arial Unicode MS" w:hAnsi="Times New Roman" w:cs="Times New Roman"/>
          <w:b/>
          <w:bCs/>
          <w:sz w:val="24"/>
          <w:szCs w:val="24"/>
          <w:lang w:val="x-none" w:eastAsia="ru-RU"/>
        </w:rPr>
        <w:t xml:space="preserve"> результаты освоения ООП</w:t>
      </w:r>
      <w:bookmarkEnd w:id="8"/>
      <w:bookmarkEnd w:id="9"/>
      <w:bookmarkEnd w:id="10"/>
      <w:bookmarkEnd w:id="11"/>
      <w:bookmarkEnd w:id="12"/>
    </w:p>
    <w:p w:rsidR="005710B9" w:rsidRPr="002246CC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74" w:lineRule="exact"/>
        <w:jc w:val="both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6CC">
        <w:rPr>
          <w:rFonts w:ascii="Times New Roman" w:eastAsiaTheme="minorEastAsia" w:hAnsi="Times New Roman" w:cs="Times New Roman"/>
          <w:b/>
          <w:bCs/>
          <w:iCs/>
          <w:spacing w:val="-1"/>
          <w:sz w:val="24"/>
          <w:szCs w:val="24"/>
          <w:lang w:eastAsia="ru-RU"/>
        </w:rPr>
        <w:t xml:space="preserve">Регулятивные </w:t>
      </w:r>
      <w:r w:rsidRPr="002246C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УУД</w:t>
      </w:r>
    </w:p>
    <w:p w:rsidR="005710B9" w:rsidRPr="005710B9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Выпускник</w:t>
      </w:r>
      <w:r w:rsidRPr="005710B9">
        <w:rPr>
          <w:rFonts w:ascii="Times New Roman" w:eastAsiaTheme="minorEastAsia" w:hAnsi="Times New Roman" w:cs="Times New Roman"/>
          <w:i/>
          <w:iCs/>
          <w:spacing w:val="55"/>
          <w:sz w:val="24"/>
          <w:szCs w:val="24"/>
          <w:u w:val="single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научится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u w:val="single"/>
          <w:lang w:eastAsia="ru-RU"/>
        </w:rPr>
        <w:t>:</w:t>
      </w:r>
    </w:p>
    <w:p w:rsidR="005710B9" w:rsidRPr="005710B9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ascii="Times New Roman" w:eastAsiaTheme="minorEastAsia" w:hAnsi="Times New Roman" w:cs="Times New Roman"/>
          <w:lang w:eastAsia="ru-RU"/>
        </w:rPr>
      </w:pP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самостоятельно</w:t>
      </w:r>
      <w:r w:rsidRPr="005710B9">
        <w:rPr>
          <w:rFonts w:ascii="Times New Roman" w:eastAsiaTheme="minorEastAsia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определять</w:t>
      </w:r>
      <w:r w:rsidRPr="005710B9">
        <w:rPr>
          <w:rFonts w:ascii="Times New Roman" w:eastAsiaTheme="minorEastAsia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цели</w:t>
      </w:r>
      <w:r w:rsidRPr="005710B9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обучения,</w:t>
      </w:r>
      <w:r w:rsidRPr="005710B9">
        <w:rPr>
          <w:rFonts w:ascii="Times New Roman" w:eastAsiaTheme="minorEastAsia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ставить</w:t>
      </w:r>
      <w:r w:rsidRPr="005710B9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5710B9">
        <w:rPr>
          <w:rFonts w:ascii="Times New Roman" w:eastAsiaTheme="minorEastAsia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формулировать</w:t>
      </w:r>
      <w:r w:rsidRPr="005710B9">
        <w:rPr>
          <w:rFonts w:ascii="Times New Roman" w:eastAsiaTheme="minorEastAsia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новые</w:t>
      </w:r>
      <w:r w:rsidRPr="005710B9">
        <w:rPr>
          <w:rFonts w:ascii="Times New Roman" w:eastAsiaTheme="minorEastAsia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задачи</w:t>
      </w:r>
      <w:r w:rsidRPr="005710B9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5710B9">
        <w:rPr>
          <w:rFonts w:ascii="Times New Roman" w:eastAsiaTheme="minorEastAsia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учебе</w:t>
      </w:r>
      <w:r w:rsidRPr="005710B9">
        <w:rPr>
          <w:rFonts w:ascii="Times New Roman" w:eastAsiaTheme="minorEastAsia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5710B9">
        <w:rPr>
          <w:rFonts w:ascii="Times New Roman" w:eastAsiaTheme="minorEastAsia" w:hAnsi="Times New Roman" w:cs="Times New Roman"/>
          <w:spacing w:val="8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познавательной</w:t>
      </w:r>
      <w:r w:rsidRPr="005710B9">
        <w:rPr>
          <w:rFonts w:ascii="Times New Roman" w:eastAsiaTheme="minorEastAsia" w:hAnsi="Times New Roman" w:cs="Times New Roman"/>
          <w:spacing w:val="3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деятельности,</w:t>
      </w:r>
      <w:r w:rsidRPr="005710B9">
        <w:rPr>
          <w:rFonts w:ascii="Times New Roman" w:eastAsiaTheme="minorEastAsia" w:hAnsi="Times New Roman" w:cs="Times New Roman"/>
          <w:spacing w:val="38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развивать</w:t>
      </w:r>
      <w:r w:rsidRPr="005710B9">
        <w:rPr>
          <w:rFonts w:ascii="Times New Roman" w:eastAsiaTheme="minorEastAsia" w:hAnsi="Times New Roman" w:cs="Times New Roman"/>
          <w:spacing w:val="4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мотивы</w:t>
      </w:r>
      <w:r w:rsidRPr="005710B9">
        <w:rPr>
          <w:rFonts w:ascii="Times New Roman" w:eastAsiaTheme="minorEastAsia" w:hAnsi="Times New Roman" w:cs="Times New Roman"/>
          <w:spacing w:val="37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5710B9">
        <w:rPr>
          <w:rFonts w:ascii="Times New Roman" w:eastAsiaTheme="minorEastAsia" w:hAnsi="Times New Roman" w:cs="Times New Roman"/>
          <w:spacing w:val="3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интересы</w:t>
      </w:r>
      <w:r w:rsidRPr="005710B9">
        <w:rPr>
          <w:rFonts w:ascii="Times New Roman" w:eastAsiaTheme="minorEastAsia" w:hAnsi="Times New Roman" w:cs="Times New Roman"/>
          <w:spacing w:val="37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своей</w:t>
      </w:r>
      <w:r w:rsidRPr="005710B9">
        <w:rPr>
          <w:rFonts w:ascii="Times New Roman" w:eastAsiaTheme="minorEastAsia" w:hAnsi="Times New Roman" w:cs="Times New Roman"/>
          <w:spacing w:val="3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познавательной</w:t>
      </w:r>
      <w:r w:rsidRPr="005710B9">
        <w:rPr>
          <w:rFonts w:ascii="Times New Roman" w:eastAsiaTheme="minorEastAsia" w:hAnsi="Times New Roman" w:cs="Times New Roman"/>
          <w:spacing w:val="8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деятельности</w:t>
      </w:r>
      <w:r w:rsidRPr="005710B9">
        <w:rPr>
          <w:rFonts w:ascii="Times New Roman" w:eastAsiaTheme="minorEastAsia" w:hAnsi="Times New Roman" w:cs="Times New Roman"/>
          <w:i/>
          <w:iCs/>
          <w:spacing w:val="-1"/>
          <w:lang w:eastAsia="ru-RU"/>
        </w:rPr>
        <w:t>;</w:t>
      </w:r>
    </w:p>
    <w:p w:rsidR="005710B9" w:rsidRPr="005710B9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lang w:eastAsia="ru-RU"/>
        </w:rPr>
        <w:t>-</w:t>
      </w:r>
      <w:r w:rsidRPr="005710B9">
        <w:rPr>
          <w:rFonts w:ascii="Times New Roman" w:eastAsiaTheme="minorEastAsia" w:hAnsi="Times New Roman" w:cs="Times New Roman"/>
          <w:spacing w:val="5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самостоятельно</w:t>
      </w:r>
      <w:r w:rsidRPr="005710B9">
        <w:rPr>
          <w:rFonts w:ascii="Times New Roman" w:eastAsiaTheme="minorEastAsia" w:hAnsi="Times New Roman" w:cs="Times New Roman"/>
          <w:spacing w:val="50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планировать</w:t>
      </w:r>
      <w:r w:rsidRPr="005710B9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пути</w:t>
      </w:r>
      <w:r w:rsidRPr="005710B9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достижения</w:t>
      </w:r>
      <w:r w:rsidRPr="005710B9">
        <w:rPr>
          <w:rFonts w:ascii="Times New Roman" w:eastAsiaTheme="minorEastAsia" w:hAnsi="Times New Roman" w:cs="Times New Roman"/>
          <w:spacing w:val="50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целей,</w:t>
      </w:r>
      <w:r w:rsidRPr="005710B9">
        <w:rPr>
          <w:rFonts w:ascii="Times New Roman" w:eastAsiaTheme="minorEastAsia" w:hAnsi="Times New Roman" w:cs="Times New Roman"/>
          <w:spacing w:val="50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5710B9">
        <w:rPr>
          <w:rFonts w:ascii="Times New Roman" w:eastAsiaTheme="minorEastAsia" w:hAnsi="Times New Roman" w:cs="Times New Roman"/>
          <w:spacing w:val="4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том</w:t>
      </w:r>
      <w:r w:rsidRPr="005710B9">
        <w:rPr>
          <w:rFonts w:ascii="Times New Roman" w:eastAsiaTheme="minorEastAsia" w:hAnsi="Times New Roman" w:cs="Times New Roman"/>
          <w:spacing w:val="50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числе</w:t>
      </w:r>
      <w:r w:rsidRPr="005710B9">
        <w:rPr>
          <w:rFonts w:ascii="Times New Roman" w:eastAsiaTheme="minorEastAsia" w:hAnsi="Times New Roman" w:cs="Times New Roman"/>
          <w:spacing w:val="4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альтернативные,</w:t>
      </w:r>
      <w:r w:rsidRPr="005710B9">
        <w:rPr>
          <w:rFonts w:ascii="Times New Roman" w:eastAsiaTheme="minorEastAsia" w:hAnsi="Times New Roman" w:cs="Times New Roman"/>
          <w:spacing w:val="10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осознанно</w:t>
      </w:r>
      <w:r w:rsidRPr="005710B9">
        <w:rPr>
          <w:rFonts w:ascii="Times New Roman" w:eastAsiaTheme="minorEastAsia" w:hAnsi="Times New Roman" w:cs="Times New Roman"/>
          <w:spacing w:val="50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выбирать</w:t>
      </w:r>
      <w:r w:rsidRPr="005710B9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наиболее</w:t>
      </w:r>
      <w:r w:rsidRPr="005710B9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эффективные</w:t>
      </w:r>
      <w:r w:rsidRPr="005710B9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способы</w:t>
      </w:r>
      <w:r w:rsidRPr="005710B9">
        <w:rPr>
          <w:rFonts w:ascii="Times New Roman" w:eastAsiaTheme="minorEastAsia" w:hAnsi="Times New Roman" w:cs="Times New Roman"/>
          <w:spacing w:val="5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решения</w:t>
      </w:r>
      <w:r w:rsidRPr="005710B9">
        <w:rPr>
          <w:rFonts w:ascii="Times New Roman" w:eastAsiaTheme="minorEastAsia" w:hAnsi="Times New Roman" w:cs="Times New Roman"/>
          <w:spacing w:val="54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учебных</w:t>
      </w:r>
      <w:r w:rsidRPr="005710B9">
        <w:rPr>
          <w:rFonts w:ascii="Times New Roman" w:eastAsiaTheme="minorEastAsia" w:hAnsi="Times New Roman" w:cs="Times New Roman"/>
          <w:spacing w:val="5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5710B9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познавательных</w:t>
      </w:r>
      <w:r w:rsidRPr="005710B9">
        <w:rPr>
          <w:rFonts w:ascii="Times New Roman" w:eastAsiaTheme="minorEastAsia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задач;</w:t>
      </w:r>
    </w:p>
    <w:p w:rsidR="005710B9" w:rsidRPr="005710B9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5710B9">
        <w:rPr>
          <w:rFonts w:ascii="Times New Roman" w:eastAsiaTheme="minorEastAsia" w:hAnsi="Times New Roman" w:cs="Times New Roman"/>
          <w:spacing w:val="56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оценивать</w:t>
      </w:r>
      <w:r w:rsidRPr="005710B9">
        <w:rPr>
          <w:rFonts w:ascii="Times New Roman" w:eastAsiaTheme="minorEastAsia" w:hAnsi="Times New Roman" w:cs="Times New Roman"/>
          <w:spacing w:val="56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правильность</w:t>
      </w:r>
      <w:r w:rsidRPr="005710B9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выполнения</w:t>
      </w:r>
      <w:r w:rsidRPr="005710B9">
        <w:rPr>
          <w:rFonts w:ascii="Times New Roman" w:eastAsiaTheme="minorEastAsia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учебной</w:t>
      </w:r>
      <w:r w:rsidRPr="005710B9">
        <w:rPr>
          <w:rFonts w:ascii="Times New Roman" w:eastAsiaTheme="minorEastAsia" w:hAnsi="Times New Roman" w:cs="Times New Roman"/>
          <w:spacing w:val="55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задачи,</w:t>
      </w:r>
      <w:r w:rsidRPr="005710B9">
        <w:rPr>
          <w:rFonts w:ascii="Times New Roman" w:eastAsiaTheme="minorEastAsia" w:hAnsi="Times New Roman" w:cs="Times New Roman"/>
          <w:spacing w:val="57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собственные</w:t>
      </w:r>
      <w:r w:rsidRPr="005710B9">
        <w:rPr>
          <w:rFonts w:ascii="Times New Roman" w:eastAsiaTheme="minorEastAsia" w:hAnsi="Times New Roman" w:cs="Times New Roman"/>
          <w:spacing w:val="55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возможности</w:t>
      </w:r>
      <w:r w:rsidRPr="005710B9">
        <w:rPr>
          <w:rFonts w:ascii="Times New Roman" w:eastAsiaTheme="minorEastAsia" w:hAnsi="Times New Roman" w:cs="Times New Roman"/>
          <w:spacing w:val="56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ее</w:t>
      </w:r>
      <w:r w:rsidRPr="005710B9">
        <w:rPr>
          <w:rFonts w:ascii="Times New Roman" w:eastAsiaTheme="minorEastAsia" w:hAnsi="Times New Roman" w:cs="Times New Roman"/>
          <w:spacing w:val="8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решения;</w:t>
      </w:r>
    </w:p>
    <w:p w:rsidR="005710B9" w:rsidRPr="005710B9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6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lang w:eastAsia="ru-RU"/>
        </w:rPr>
        <w:t>-</w:t>
      </w:r>
      <w:r w:rsidRPr="005710B9">
        <w:rPr>
          <w:rFonts w:ascii="Times New Roman" w:eastAsiaTheme="minorEastAsia" w:hAnsi="Times New Roman" w:cs="Times New Roman"/>
          <w:spacing w:val="15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владеть</w:t>
      </w:r>
      <w:r w:rsidRPr="005710B9">
        <w:rPr>
          <w:rFonts w:ascii="Times New Roman" w:eastAsiaTheme="minorEastAsia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основами</w:t>
      </w:r>
      <w:r w:rsidRPr="005710B9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самоконтроля,</w:t>
      </w:r>
      <w:r w:rsidRPr="005710B9">
        <w:rPr>
          <w:rFonts w:ascii="Times New Roman" w:eastAsiaTheme="minorEastAsia" w:hAnsi="Times New Roman" w:cs="Times New Roman"/>
          <w:spacing w:val="6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самооценки,</w:t>
      </w:r>
      <w:r w:rsidRPr="005710B9">
        <w:rPr>
          <w:rFonts w:ascii="Times New Roman" w:eastAsiaTheme="minorEastAsia" w:hAnsi="Times New Roman" w:cs="Times New Roman"/>
          <w:spacing w:val="6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принятия</w:t>
      </w:r>
      <w:r w:rsidRPr="005710B9">
        <w:rPr>
          <w:rFonts w:ascii="Times New Roman" w:eastAsiaTheme="minorEastAsia" w:hAnsi="Times New Roman" w:cs="Times New Roman"/>
          <w:spacing w:val="6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решений</w:t>
      </w:r>
      <w:r w:rsidRPr="005710B9">
        <w:rPr>
          <w:rFonts w:ascii="Times New Roman" w:eastAsiaTheme="minorEastAsia" w:hAnsi="Times New Roman" w:cs="Times New Roman"/>
          <w:spacing w:val="5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5710B9">
        <w:rPr>
          <w:rFonts w:ascii="Times New Roman" w:eastAsiaTheme="minorEastAsia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осуществления</w:t>
      </w:r>
      <w:r w:rsidRPr="005710B9">
        <w:rPr>
          <w:rFonts w:ascii="Times New Roman" w:eastAsiaTheme="minorEastAsia" w:hAnsi="Times New Roman" w:cs="Times New Roman"/>
          <w:spacing w:val="97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осознанного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выбора </w:t>
      </w:r>
      <w:proofErr w:type="gramStart"/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  <w:r w:rsidRPr="005710B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учебной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познавательной.</w:t>
      </w:r>
    </w:p>
    <w:p w:rsidR="005710B9" w:rsidRPr="005710B9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Выпускник</w:t>
      </w:r>
      <w:r w:rsidRPr="005710B9">
        <w:rPr>
          <w:rFonts w:ascii="Times New Roman" w:eastAsiaTheme="minorEastAsia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получит</w:t>
      </w:r>
      <w:r w:rsidRPr="005710B9">
        <w:rPr>
          <w:rFonts w:ascii="Times New Roman" w:eastAsiaTheme="minorEastAsia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возможность</w:t>
      </w:r>
      <w:r w:rsidRPr="005710B9">
        <w:rPr>
          <w:rFonts w:ascii="Times New Roman" w:eastAsiaTheme="minorEastAsia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научиться:</w:t>
      </w:r>
    </w:p>
    <w:p w:rsidR="005710B9" w:rsidRPr="002246CC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before="69" w:after="0" w:line="274" w:lineRule="exac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5710B9">
        <w:rPr>
          <w:rFonts w:ascii="Times New Roman" w:eastAsiaTheme="minorEastAsia" w:hAnsi="Times New Roman" w:cs="Times New Roman"/>
          <w:spacing w:val="5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соотносить</w:t>
      </w:r>
      <w:r w:rsidRPr="005710B9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свои</w:t>
      </w:r>
      <w:r w:rsidRPr="005710B9">
        <w:rPr>
          <w:rFonts w:ascii="Times New Roman" w:eastAsiaTheme="minorEastAsia" w:hAnsi="Times New Roman" w:cs="Times New Roman"/>
          <w:spacing w:val="5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действия</w:t>
      </w:r>
      <w:r w:rsidRPr="005710B9">
        <w:rPr>
          <w:rFonts w:ascii="Times New Roman" w:eastAsiaTheme="minorEastAsia" w:hAnsi="Times New Roman" w:cs="Times New Roman"/>
          <w:spacing w:val="5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5710B9">
        <w:rPr>
          <w:rFonts w:ascii="Times New Roman" w:eastAsiaTheme="minorEastAsia" w:hAnsi="Times New Roman" w:cs="Times New Roman"/>
          <w:spacing w:val="54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планируемыми</w:t>
      </w:r>
      <w:r w:rsidRPr="005710B9">
        <w:rPr>
          <w:rFonts w:ascii="Times New Roman" w:eastAsiaTheme="minorEastAsia" w:hAnsi="Times New Roman" w:cs="Times New Roman"/>
          <w:spacing w:val="55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результатами,</w:t>
      </w:r>
      <w:r w:rsidRPr="005710B9">
        <w:rPr>
          <w:rFonts w:ascii="Times New Roman" w:eastAsiaTheme="minorEastAsia" w:hAnsi="Times New Roman" w:cs="Times New Roman"/>
          <w:spacing w:val="5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</w:t>
      </w:r>
      <w:r w:rsidRPr="005710B9">
        <w:rPr>
          <w:rFonts w:ascii="Times New Roman" w:eastAsiaTheme="minorEastAsia" w:hAnsi="Times New Roman" w:cs="Times New Roman"/>
          <w:spacing w:val="50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контроль</w:t>
      </w:r>
      <w:r w:rsidRPr="005710B9">
        <w:rPr>
          <w:rFonts w:ascii="Times New Roman" w:eastAsiaTheme="minorEastAsia" w:hAnsi="Times New Roman" w:cs="Times New Roman"/>
          <w:spacing w:val="5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своей</w:t>
      </w:r>
      <w:r w:rsidRPr="005710B9">
        <w:rPr>
          <w:rFonts w:ascii="Times New Roman" w:eastAsiaTheme="minorEastAsia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деятельности</w:t>
      </w:r>
      <w:r w:rsidRPr="005710B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5710B9">
        <w:rPr>
          <w:rFonts w:ascii="Times New Roman" w:eastAsiaTheme="minorEastAsia" w:hAnsi="Times New Roman" w:cs="Times New Roman"/>
          <w:spacing w:val="56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процессе</w:t>
      </w:r>
      <w:r w:rsidRPr="005710B9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достижения</w:t>
      </w:r>
      <w:r w:rsidRPr="005710B9">
        <w:rPr>
          <w:rFonts w:ascii="Times New Roman" w:eastAsiaTheme="minorEastAsia" w:hAnsi="Times New Roman" w:cs="Times New Roman"/>
          <w:spacing w:val="5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результата,</w:t>
      </w:r>
      <w:r w:rsidRPr="005710B9">
        <w:rPr>
          <w:rFonts w:ascii="Times New Roman" w:eastAsiaTheme="minorEastAsia" w:hAnsi="Times New Roman" w:cs="Times New Roman"/>
          <w:spacing w:val="5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определять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способы</w:t>
      </w:r>
      <w:r w:rsidRPr="005710B9">
        <w:rPr>
          <w:rFonts w:ascii="Times New Roman" w:eastAsiaTheme="minorEastAsia" w:hAnsi="Times New Roman" w:cs="Times New Roman"/>
          <w:spacing w:val="5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действий</w:t>
      </w:r>
      <w:r w:rsidRPr="005710B9">
        <w:rPr>
          <w:rFonts w:ascii="Times New Roman" w:eastAsiaTheme="minorEastAsia" w:hAnsi="Times New Roman" w:cs="Times New Roman"/>
          <w:spacing w:val="58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5710B9">
        <w:rPr>
          <w:rFonts w:ascii="Times New Roman" w:eastAsiaTheme="minorEastAsia" w:hAnsi="Times New Roman" w:cs="Times New Roman"/>
          <w:spacing w:val="5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рамках</w:t>
      </w:r>
      <w:r w:rsidRPr="005710B9">
        <w:rPr>
          <w:rFonts w:ascii="Times New Roman" w:eastAsiaTheme="minorEastAsia" w:hAnsi="Times New Roman" w:cs="Times New Roman"/>
          <w:spacing w:val="9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предложенных</w:t>
      </w:r>
      <w:r w:rsidRPr="005710B9">
        <w:rPr>
          <w:rFonts w:ascii="Times New Roman" w:eastAsiaTheme="minorEastAsia" w:hAnsi="Times New Roman" w:cs="Times New Roman"/>
          <w:spacing w:val="3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условий</w:t>
      </w:r>
      <w:r w:rsidRPr="005710B9">
        <w:rPr>
          <w:rFonts w:ascii="Times New Roman" w:eastAsiaTheme="minorEastAsia" w:hAnsi="Times New Roman" w:cs="Times New Roman"/>
          <w:spacing w:val="2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5710B9">
        <w:rPr>
          <w:rFonts w:ascii="Times New Roman" w:eastAsiaTheme="minorEastAsia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требований,</w:t>
      </w:r>
      <w:r w:rsidRPr="005710B9">
        <w:rPr>
          <w:rFonts w:ascii="Times New Roman" w:eastAsiaTheme="minorEastAsia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корректировать</w:t>
      </w:r>
      <w:r w:rsidRPr="005710B9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свои</w:t>
      </w:r>
      <w:r w:rsidRPr="005710B9">
        <w:rPr>
          <w:rFonts w:ascii="Times New Roman" w:eastAsiaTheme="minorEastAsia" w:hAnsi="Times New Roman" w:cs="Times New Roman"/>
          <w:spacing w:val="2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действия</w:t>
      </w:r>
      <w:r w:rsidRPr="005710B9">
        <w:rPr>
          <w:rFonts w:ascii="Times New Roman" w:eastAsiaTheme="minorEastAsia" w:hAnsi="Times New Roman" w:cs="Times New Roman"/>
          <w:spacing w:val="28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5710B9">
        <w:rPr>
          <w:rFonts w:ascii="Times New Roman" w:eastAsiaTheme="minorEastAsia" w:hAnsi="Times New Roman" w:cs="Times New Roman"/>
          <w:spacing w:val="28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соответствии</w:t>
      </w:r>
      <w:r w:rsidRPr="005710B9">
        <w:rPr>
          <w:rFonts w:ascii="Times New Roman" w:eastAsiaTheme="minorEastAsia" w:hAnsi="Times New Roman" w:cs="Times New Roman"/>
          <w:spacing w:val="24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5710B9">
        <w:rPr>
          <w:rFonts w:ascii="Times New Roman" w:eastAsiaTheme="minorEastAsia" w:hAnsi="Times New Roman" w:cs="Times New Roman"/>
          <w:spacing w:val="9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изменяющейся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ситуацией.</w:t>
      </w:r>
      <w:r w:rsidRPr="005710B9">
        <w:rPr>
          <w:rFonts w:ascii="Times New Roman" w:eastAsiaTheme="minorEastAsia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2246CC">
        <w:rPr>
          <w:rFonts w:ascii="Times New Roman" w:eastAsiaTheme="minorEastAsia" w:hAnsi="Times New Roman" w:cs="Times New Roman"/>
          <w:b/>
          <w:bCs/>
          <w:iCs/>
          <w:spacing w:val="-1"/>
          <w:sz w:val="24"/>
          <w:szCs w:val="24"/>
          <w:lang w:eastAsia="ru-RU"/>
        </w:rPr>
        <w:t xml:space="preserve">Познавательные </w:t>
      </w:r>
      <w:r w:rsidRPr="002246C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УУД</w:t>
      </w:r>
    </w:p>
    <w:p w:rsidR="005710B9" w:rsidRPr="005710B9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spacing w:val="-2"/>
          <w:sz w:val="24"/>
          <w:szCs w:val="24"/>
          <w:u w:val="single"/>
          <w:lang w:eastAsia="ru-RU"/>
        </w:rPr>
        <w:t>Выпускник</w:t>
      </w:r>
      <w:r w:rsidRPr="005710B9">
        <w:rPr>
          <w:rFonts w:ascii="Times New Roman" w:eastAsiaTheme="minorEastAsia" w:hAnsi="Times New Roman" w:cs="Times New Roman"/>
          <w:spacing w:val="58"/>
          <w:sz w:val="24"/>
          <w:szCs w:val="24"/>
          <w:u w:val="single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2"/>
          <w:sz w:val="24"/>
          <w:szCs w:val="24"/>
          <w:u w:val="single"/>
          <w:lang w:eastAsia="ru-RU"/>
        </w:rPr>
        <w:t>научится:</w:t>
      </w:r>
    </w:p>
    <w:p w:rsidR="005710B9" w:rsidRPr="005710B9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5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proofErr w:type="gramStart"/>
      <w:r w:rsidRPr="005710B9">
        <w:rPr>
          <w:rFonts w:ascii="Times New Roman" w:eastAsiaTheme="minorEastAsia" w:hAnsi="Times New Roman" w:cs="Times New Roman"/>
          <w:lang w:eastAsia="ru-RU"/>
        </w:rPr>
        <w:t>-</w:t>
      </w:r>
      <w:r w:rsidRPr="005710B9">
        <w:rPr>
          <w:rFonts w:ascii="Times New Roman" w:eastAsiaTheme="minorEastAsia" w:hAnsi="Times New Roman" w:cs="Times New Roman"/>
          <w:spacing w:val="10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</w:t>
      </w:r>
      <w:r w:rsidRPr="005710B9">
        <w:rPr>
          <w:rFonts w:ascii="Times New Roman" w:eastAsiaTheme="minorEastAsia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понятия,</w:t>
      </w:r>
      <w:r w:rsidRPr="005710B9">
        <w:rPr>
          <w:rFonts w:ascii="Times New Roman" w:eastAsiaTheme="minorEastAsia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создавать</w:t>
      </w:r>
      <w:r w:rsidRPr="005710B9">
        <w:rPr>
          <w:rFonts w:ascii="Times New Roman" w:eastAsiaTheme="minorEastAsia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обобщения,</w:t>
      </w:r>
      <w:r w:rsidRPr="005710B9">
        <w:rPr>
          <w:rFonts w:ascii="Times New Roman" w:eastAsiaTheme="minorEastAsia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устанавливать</w:t>
      </w:r>
      <w:r w:rsidRPr="005710B9">
        <w:rPr>
          <w:rFonts w:ascii="Times New Roman" w:eastAsiaTheme="minorEastAsia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аналогии,</w:t>
      </w:r>
      <w:r w:rsidRPr="005710B9">
        <w:rPr>
          <w:rFonts w:ascii="Times New Roman" w:eastAsiaTheme="minorEastAsia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классифицировать,</w:t>
      </w:r>
      <w:r w:rsidRPr="005710B9">
        <w:rPr>
          <w:rFonts w:ascii="Times New Roman" w:eastAsiaTheme="minorEastAsia" w:hAnsi="Times New Roman" w:cs="Times New Roman"/>
          <w:spacing w:val="5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самостоятельно</w:t>
      </w:r>
      <w:r w:rsidRPr="005710B9">
        <w:rPr>
          <w:rFonts w:ascii="Times New Roman" w:eastAsiaTheme="minorEastAsia" w:hAnsi="Times New Roman" w:cs="Times New Roman"/>
          <w:spacing w:val="28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выбирать</w:t>
      </w:r>
      <w:r w:rsidRPr="005710B9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основания</w:t>
      </w:r>
      <w:r w:rsidRPr="005710B9">
        <w:rPr>
          <w:rFonts w:ascii="Times New Roman" w:eastAsiaTheme="minorEastAsia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5710B9">
        <w:rPr>
          <w:rFonts w:ascii="Times New Roman" w:eastAsiaTheme="minorEastAsia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критерии</w:t>
      </w:r>
      <w:r w:rsidRPr="005710B9">
        <w:rPr>
          <w:rFonts w:ascii="Times New Roman" w:eastAsiaTheme="minorEastAsia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</w:t>
      </w:r>
      <w:r w:rsidRPr="005710B9">
        <w:rPr>
          <w:rFonts w:ascii="Times New Roman" w:eastAsiaTheme="minorEastAsia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классификации,</w:t>
      </w:r>
      <w:r w:rsidRPr="005710B9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устанавливать</w:t>
      </w:r>
      <w:r w:rsidRPr="005710B9">
        <w:rPr>
          <w:rFonts w:ascii="Times New Roman" w:eastAsiaTheme="minorEastAsia" w:hAnsi="Times New Roman" w:cs="Times New Roman"/>
          <w:spacing w:val="7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причинно-следственные</w:t>
      </w:r>
      <w:r w:rsidRPr="005710B9">
        <w:rPr>
          <w:rFonts w:ascii="Times New Roman" w:eastAsiaTheme="minorEastAsia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связи,</w:t>
      </w:r>
      <w:r w:rsidRPr="005710B9">
        <w:rPr>
          <w:rFonts w:ascii="Times New Roman" w:eastAsiaTheme="minorEastAsia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строить</w:t>
      </w:r>
      <w:r w:rsidRPr="005710B9">
        <w:rPr>
          <w:rFonts w:ascii="Times New Roman" w:eastAsiaTheme="minorEastAsia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логическое</w:t>
      </w:r>
      <w:r w:rsidRPr="005710B9">
        <w:rPr>
          <w:rFonts w:ascii="Times New Roman" w:eastAsiaTheme="minorEastAsia" w:hAnsi="Times New Roman" w:cs="Times New Roman"/>
          <w:spacing w:val="2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рассуждение,</w:t>
      </w:r>
      <w:r w:rsidRPr="005710B9">
        <w:rPr>
          <w:rFonts w:ascii="Times New Roman" w:eastAsiaTheme="minorEastAsia" w:hAnsi="Times New Roman" w:cs="Times New Roman"/>
          <w:spacing w:val="3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умозаключение</w:t>
      </w:r>
      <w:r w:rsidRPr="005710B9">
        <w:rPr>
          <w:rFonts w:ascii="Times New Roman" w:eastAsiaTheme="minorEastAsia" w:hAnsi="Times New Roman" w:cs="Times New Roman"/>
          <w:spacing w:val="87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(индуктивное,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дедуктивное,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аналогии)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  <w:r w:rsidRPr="005710B9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делать</w:t>
      </w:r>
      <w:r w:rsidRPr="005710B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выводы;</w:t>
      </w:r>
      <w:proofErr w:type="gramEnd"/>
    </w:p>
    <w:p w:rsidR="005710B9" w:rsidRPr="005710B9" w:rsidRDefault="005710B9" w:rsidP="005D08AB">
      <w:pPr>
        <w:widowControl w:val="0"/>
        <w:numPr>
          <w:ilvl w:val="0"/>
          <w:numId w:val="2"/>
        </w:numPr>
        <w:tabs>
          <w:tab w:val="left" w:pos="29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5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создавать,</w:t>
      </w:r>
      <w:r w:rsidRPr="005710B9">
        <w:rPr>
          <w:rFonts w:ascii="Times New Roman" w:eastAsiaTheme="minorEastAsia" w:hAnsi="Times New Roman" w:cs="Times New Roman"/>
          <w:spacing w:val="3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применять</w:t>
      </w:r>
      <w:r w:rsidRPr="005710B9">
        <w:rPr>
          <w:rFonts w:ascii="Times New Roman" w:eastAsiaTheme="minorEastAsia" w:hAnsi="Times New Roman" w:cs="Times New Roman"/>
          <w:spacing w:val="3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5710B9">
        <w:rPr>
          <w:rFonts w:ascii="Times New Roman" w:eastAsiaTheme="minorEastAsia" w:hAnsi="Times New Roman" w:cs="Times New Roman"/>
          <w:spacing w:val="34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преобразовывать</w:t>
      </w:r>
      <w:r w:rsidRPr="005710B9">
        <w:rPr>
          <w:rFonts w:ascii="Times New Roman" w:eastAsiaTheme="minorEastAsia" w:hAnsi="Times New Roman" w:cs="Times New Roman"/>
          <w:spacing w:val="34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знаки</w:t>
      </w:r>
      <w:r w:rsidRPr="005710B9">
        <w:rPr>
          <w:rFonts w:ascii="Times New Roman" w:eastAsiaTheme="minorEastAsia" w:hAnsi="Times New Roman" w:cs="Times New Roman"/>
          <w:spacing w:val="34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5710B9">
        <w:rPr>
          <w:rFonts w:ascii="Times New Roman" w:eastAsiaTheme="minorEastAsia" w:hAnsi="Times New Roman" w:cs="Times New Roman"/>
          <w:spacing w:val="34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символы,</w:t>
      </w:r>
      <w:r w:rsidRPr="005710B9">
        <w:rPr>
          <w:rFonts w:ascii="Times New Roman" w:eastAsiaTheme="minorEastAsia" w:hAnsi="Times New Roman" w:cs="Times New Roman"/>
          <w:spacing w:val="3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модели</w:t>
      </w:r>
      <w:r w:rsidRPr="005710B9">
        <w:rPr>
          <w:rFonts w:ascii="Times New Roman" w:eastAsiaTheme="minorEastAsia" w:hAnsi="Times New Roman" w:cs="Times New Roman"/>
          <w:spacing w:val="34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5710B9">
        <w:rPr>
          <w:rFonts w:ascii="Times New Roman" w:eastAsiaTheme="minorEastAsia" w:hAnsi="Times New Roman" w:cs="Times New Roman"/>
          <w:spacing w:val="34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схемы</w:t>
      </w:r>
      <w:r w:rsidRPr="005710B9">
        <w:rPr>
          <w:rFonts w:ascii="Times New Roman" w:eastAsiaTheme="minorEastAsia" w:hAnsi="Times New Roman" w:cs="Times New Roman"/>
          <w:spacing w:val="3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</w:t>
      </w:r>
      <w:r w:rsidRPr="005710B9">
        <w:rPr>
          <w:rFonts w:ascii="Times New Roman" w:eastAsiaTheme="minorEastAsia" w:hAnsi="Times New Roman" w:cs="Times New Roman"/>
          <w:spacing w:val="3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решения</w:t>
      </w:r>
      <w:r w:rsidRPr="005710B9">
        <w:rPr>
          <w:rFonts w:ascii="Times New Roman" w:eastAsiaTheme="minorEastAsia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учебных</w:t>
      </w:r>
      <w:r w:rsidRPr="005710B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5710B9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познавательных задач;</w:t>
      </w:r>
    </w:p>
    <w:p w:rsidR="005710B9" w:rsidRPr="005710B9" w:rsidRDefault="005710B9" w:rsidP="005D08AB">
      <w:pPr>
        <w:widowControl w:val="0"/>
        <w:numPr>
          <w:ilvl w:val="0"/>
          <w:numId w:val="2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58" w:hanging="1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резюмировать</w:t>
      </w:r>
      <w:r w:rsidRPr="005710B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главную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идею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текста;</w:t>
      </w:r>
    </w:p>
    <w:p w:rsidR="005710B9" w:rsidRPr="005710B9" w:rsidRDefault="005710B9" w:rsidP="005D08AB">
      <w:pPr>
        <w:widowControl w:val="0"/>
        <w:numPr>
          <w:ilvl w:val="0"/>
          <w:numId w:val="2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58" w:hanging="1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критически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оценивать содержание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форму</w:t>
      </w:r>
      <w:r w:rsidRPr="005710B9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текста;</w:t>
      </w:r>
    </w:p>
    <w:p w:rsidR="005710B9" w:rsidRPr="005710B9" w:rsidRDefault="005710B9" w:rsidP="005D08AB">
      <w:pPr>
        <w:widowControl w:val="0"/>
        <w:numPr>
          <w:ilvl w:val="0"/>
          <w:numId w:val="2"/>
        </w:numPr>
        <w:tabs>
          <w:tab w:val="left" w:pos="441"/>
          <w:tab w:val="left" w:pos="1529"/>
          <w:tab w:val="left" w:pos="3368"/>
          <w:tab w:val="left" w:pos="4767"/>
          <w:tab w:val="left" w:pos="5822"/>
          <w:tab w:val="left" w:pos="7153"/>
          <w:tab w:val="left" w:pos="7719"/>
          <w:tab w:val="left" w:pos="807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3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основам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ab/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экологического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мышления,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ab/>
      </w:r>
      <w:r w:rsidRPr="005710B9">
        <w:rPr>
          <w:rFonts w:ascii="Times New Roman" w:eastAsiaTheme="minorEastAsia" w:hAnsi="Times New Roman" w:cs="Times New Roman"/>
          <w:spacing w:val="-1"/>
          <w:w w:val="95"/>
          <w:sz w:val="24"/>
          <w:szCs w:val="24"/>
          <w:lang w:eastAsia="ru-RU"/>
        </w:rPr>
        <w:t>умению</w:t>
      </w:r>
      <w:r w:rsidRPr="005710B9">
        <w:rPr>
          <w:rFonts w:ascii="Times New Roman" w:eastAsiaTheme="minorEastAsia" w:hAnsi="Times New Roman" w:cs="Times New Roman"/>
          <w:spacing w:val="-1"/>
          <w:w w:val="95"/>
          <w:sz w:val="24"/>
          <w:szCs w:val="24"/>
          <w:lang w:eastAsia="ru-RU"/>
        </w:rPr>
        <w:tab/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применять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ab/>
        <w:t>его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ab/>
      </w:r>
      <w:r w:rsidRPr="005710B9">
        <w:rPr>
          <w:rFonts w:ascii="Times New Roman" w:eastAsiaTheme="minorEastAsia" w:hAnsi="Times New Roman" w:cs="Times New Roman"/>
          <w:w w:val="95"/>
          <w:sz w:val="24"/>
          <w:szCs w:val="24"/>
          <w:lang w:eastAsia="ru-RU"/>
        </w:rPr>
        <w:t>в</w:t>
      </w:r>
      <w:r w:rsidRPr="005710B9">
        <w:rPr>
          <w:rFonts w:ascii="Times New Roman" w:eastAsiaTheme="minorEastAsia" w:hAnsi="Times New Roman" w:cs="Times New Roman"/>
          <w:w w:val="95"/>
          <w:sz w:val="24"/>
          <w:szCs w:val="24"/>
          <w:lang w:eastAsia="ru-RU"/>
        </w:rPr>
        <w:tab/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познавательной,</w:t>
      </w:r>
      <w:r w:rsidRPr="005710B9">
        <w:rPr>
          <w:rFonts w:ascii="Times New Roman" w:eastAsiaTheme="minorEastAsia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lastRenderedPageBreak/>
        <w:t>коммуникативной,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социальной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практике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5710B9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профессиональной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ориентации;</w:t>
      </w:r>
    </w:p>
    <w:p w:rsidR="005710B9" w:rsidRPr="005710B9" w:rsidRDefault="005710B9" w:rsidP="005D08AB">
      <w:pPr>
        <w:widowControl w:val="0"/>
        <w:numPr>
          <w:ilvl w:val="0"/>
          <w:numId w:val="2"/>
        </w:numPr>
        <w:tabs>
          <w:tab w:val="left" w:pos="27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8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мотивации</w:t>
      </w:r>
      <w:r w:rsidRPr="005710B9">
        <w:rPr>
          <w:rFonts w:ascii="Times New Roman" w:eastAsiaTheme="minorEastAsia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5710B9">
        <w:rPr>
          <w:rFonts w:ascii="Times New Roman" w:eastAsiaTheme="minorEastAsia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овладению</w:t>
      </w:r>
      <w:r w:rsidRPr="005710B9">
        <w:rPr>
          <w:rFonts w:ascii="Times New Roman" w:eastAsiaTheme="minorEastAsia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культурой</w:t>
      </w:r>
      <w:r w:rsidRPr="005710B9">
        <w:rPr>
          <w:rFonts w:ascii="Times New Roman" w:eastAsiaTheme="minorEastAsia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активного</w:t>
      </w:r>
      <w:r w:rsidRPr="005710B9">
        <w:rPr>
          <w:rFonts w:ascii="Times New Roman" w:eastAsiaTheme="minorEastAsia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использования</w:t>
      </w:r>
      <w:r w:rsidRPr="005710B9">
        <w:rPr>
          <w:rFonts w:ascii="Times New Roman" w:eastAsiaTheme="minorEastAsia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словарей</w:t>
      </w:r>
      <w:r w:rsidRPr="005710B9">
        <w:rPr>
          <w:rFonts w:ascii="Times New Roman" w:eastAsiaTheme="minorEastAsia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5710B9">
        <w:rPr>
          <w:rFonts w:ascii="Times New Roman" w:eastAsiaTheme="minorEastAsia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других</w:t>
      </w:r>
      <w:r w:rsidRPr="005710B9">
        <w:rPr>
          <w:rFonts w:ascii="Times New Roman" w:eastAsiaTheme="minorEastAsia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поисковых</w:t>
      </w:r>
      <w:r w:rsidRPr="005710B9">
        <w:rPr>
          <w:rFonts w:ascii="Times New Roman" w:eastAsiaTheme="minorEastAsia" w:hAnsi="Times New Roman" w:cs="Times New Roman"/>
          <w:spacing w:val="57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систем.</w:t>
      </w:r>
    </w:p>
    <w:p w:rsidR="005710B9" w:rsidRPr="005710B9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4894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Выпускник</w:t>
      </w:r>
      <w:r w:rsidRPr="005710B9">
        <w:rPr>
          <w:rFonts w:ascii="Times New Roman" w:eastAsiaTheme="minorEastAsia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получит</w:t>
      </w:r>
      <w:r w:rsidRPr="005710B9">
        <w:rPr>
          <w:rFonts w:ascii="Times New Roman" w:eastAsiaTheme="minorEastAsia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возможность</w:t>
      </w:r>
      <w:r w:rsidRPr="005710B9">
        <w:rPr>
          <w:rFonts w:ascii="Times New Roman" w:eastAsiaTheme="minorEastAsia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научиться:</w:t>
      </w:r>
    </w:p>
    <w:p w:rsidR="005710B9" w:rsidRPr="005710B9" w:rsidRDefault="005710B9" w:rsidP="005D08AB">
      <w:pPr>
        <w:widowControl w:val="0"/>
        <w:numPr>
          <w:ilvl w:val="0"/>
          <w:numId w:val="2"/>
        </w:numPr>
        <w:tabs>
          <w:tab w:val="left" w:pos="32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преобразовывать</w:t>
      </w:r>
      <w:r w:rsidRPr="005710B9">
        <w:rPr>
          <w:rFonts w:ascii="Times New Roman" w:eastAsiaTheme="minorEastAsia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текст,</w:t>
      </w:r>
      <w:r w:rsidRPr="005710B9">
        <w:rPr>
          <w:rFonts w:ascii="Times New Roman" w:eastAsiaTheme="minorEastAsia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«переводя»</w:t>
      </w:r>
      <w:r w:rsidRPr="005710B9">
        <w:rPr>
          <w:rFonts w:ascii="Times New Roman" w:eastAsiaTheme="minorEastAsia" w:hAnsi="Times New Roman" w:cs="Times New Roman"/>
          <w:spacing w:val="57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его</w:t>
      </w:r>
      <w:r w:rsidRPr="005710B9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5710B9">
        <w:rPr>
          <w:rFonts w:ascii="Times New Roman" w:eastAsiaTheme="minorEastAsia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другую</w:t>
      </w:r>
      <w:r w:rsidRPr="005710B9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модальность,</w:t>
      </w:r>
      <w:r w:rsidRPr="005710B9">
        <w:rPr>
          <w:rFonts w:ascii="Times New Roman" w:eastAsiaTheme="minorEastAsia" w:hAnsi="Times New Roman" w:cs="Times New Roman"/>
          <w:spacing w:val="5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интерпретировать</w:t>
      </w:r>
      <w:r w:rsidRPr="005710B9">
        <w:rPr>
          <w:rFonts w:ascii="Times New Roman" w:eastAsiaTheme="minorEastAsia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текст</w:t>
      </w:r>
      <w:r w:rsidRPr="005710B9">
        <w:rPr>
          <w:rFonts w:ascii="Times New Roman" w:eastAsiaTheme="minorEastAsia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(художественный</w:t>
      </w:r>
      <w:r w:rsidRPr="005710B9">
        <w:rPr>
          <w:rFonts w:ascii="Times New Roman" w:eastAsiaTheme="minorEastAsia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5710B9">
        <w:rPr>
          <w:rFonts w:ascii="Times New Roman" w:eastAsiaTheme="minorEastAsia" w:hAnsi="Times New Roman" w:cs="Times New Roman"/>
          <w:spacing w:val="46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нехудожественный</w:t>
      </w:r>
      <w:r w:rsidRPr="005710B9">
        <w:rPr>
          <w:rFonts w:ascii="Times New Roman" w:eastAsiaTheme="minorEastAsia" w:hAnsi="Times New Roman" w:cs="Times New Roman"/>
          <w:spacing w:val="4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Pr="005710B9">
        <w:rPr>
          <w:rFonts w:ascii="Times New Roman" w:eastAsiaTheme="minorEastAsia" w:hAnsi="Times New Roman" w:cs="Times New Roman"/>
          <w:spacing w:val="50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учебный,</w:t>
      </w:r>
      <w:r w:rsidRPr="005710B9">
        <w:rPr>
          <w:rFonts w:ascii="Times New Roman" w:eastAsiaTheme="minorEastAsia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научно-популярный,</w:t>
      </w:r>
      <w:r w:rsidRPr="005710B9">
        <w:rPr>
          <w:rFonts w:ascii="Times New Roman" w:eastAsiaTheme="minorEastAsia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информационный,</w:t>
      </w:r>
      <w:r w:rsidRPr="005710B9">
        <w:rPr>
          <w:rFonts w:ascii="Times New Roman" w:eastAsiaTheme="minorEastAsia" w:hAnsi="Times New Roman" w:cs="Times New Roman"/>
          <w:spacing w:val="8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текст </w:t>
      </w:r>
      <w:proofErr w:type="spellStart"/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non-fiction</w:t>
      </w:r>
      <w:proofErr w:type="spellEnd"/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).</w:t>
      </w:r>
    </w:p>
    <w:p w:rsidR="005710B9" w:rsidRPr="005710B9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5710B9" w:rsidRPr="002246CC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74" w:lineRule="exact"/>
        <w:outlineLvl w:val="1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246CC">
        <w:rPr>
          <w:rFonts w:ascii="Times New Roman" w:eastAsiaTheme="minorEastAsia" w:hAnsi="Times New Roman" w:cs="Times New Roman"/>
          <w:b/>
          <w:bCs/>
          <w:iCs/>
          <w:spacing w:val="-1"/>
          <w:sz w:val="24"/>
          <w:szCs w:val="24"/>
          <w:lang w:eastAsia="ru-RU"/>
        </w:rPr>
        <w:t>Коммуникативные</w:t>
      </w:r>
      <w:r w:rsidRPr="002246CC">
        <w:rPr>
          <w:rFonts w:ascii="Times New Roman" w:eastAsiaTheme="minorEastAsia" w:hAnsi="Times New Roman" w:cs="Times New Roman"/>
          <w:b/>
          <w:bCs/>
          <w:iCs/>
          <w:spacing w:val="1"/>
          <w:sz w:val="24"/>
          <w:szCs w:val="24"/>
          <w:lang w:eastAsia="ru-RU"/>
        </w:rPr>
        <w:t xml:space="preserve"> </w:t>
      </w:r>
      <w:r w:rsidRPr="002246C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УУД</w:t>
      </w:r>
    </w:p>
    <w:p w:rsidR="005710B9" w:rsidRPr="005710B9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Выпускник</w:t>
      </w:r>
      <w:r w:rsidRPr="005710B9">
        <w:rPr>
          <w:rFonts w:ascii="Times New Roman" w:eastAsiaTheme="minorEastAsia" w:hAnsi="Times New Roman" w:cs="Times New Roman"/>
          <w:i/>
          <w:iCs/>
          <w:spacing w:val="55"/>
          <w:sz w:val="24"/>
          <w:szCs w:val="24"/>
          <w:u w:val="single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научится;</w:t>
      </w:r>
    </w:p>
    <w:p w:rsidR="005710B9" w:rsidRPr="005710B9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5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</w:t>
      </w:r>
      <w:r w:rsidRPr="005710B9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организовывать</w:t>
      </w:r>
      <w:r w:rsidRPr="005710B9">
        <w:rPr>
          <w:rFonts w:ascii="Times New Roman" w:eastAsiaTheme="minorEastAsia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учебное сотрудничество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  <w:r w:rsidRPr="005710B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совместную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деятельность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5710B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учителем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5710B9">
        <w:rPr>
          <w:rFonts w:ascii="Times New Roman" w:eastAsiaTheme="minorEastAsia" w:hAnsi="Times New Roman" w:cs="Times New Roman"/>
          <w:spacing w:val="8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сверстниками;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работать</w:t>
      </w:r>
      <w:r w:rsidRPr="005710B9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индивидуально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в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группе: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находить</w:t>
      </w:r>
      <w:r w:rsidRPr="005710B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общее решение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разрешать</w:t>
      </w:r>
      <w:r w:rsidRPr="005710B9">
        <w:rPr>
          <w:rFonts w:ascii="Times New Roman" w:eastAsiaTheme="minorEastAsia" w:hAnsi="Times New Roman" w:cs="Times New Roman"/>
          <w:spacing w:val="7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конфликты</w:t>
      </w:r>
      <w:r w:rsidRPr="005710B9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основе</w:t>
      </w:r>
      <w:r w:rsidRPr="005710B9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согласования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позиций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  <w:r w:rsidRPr="005710B9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учета интересов;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формулировать,</w:t>
      </w:r>
      <w:r w:rsidRPr="005710B9">
        <w:rPr>
          <w:rFonts w:ascii="Times New Roman" w:eastAsiaTheme="minorEastAsia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аргументировать</w:t>
      </w:r>
      <w:r w:rsidRPr="005710B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отстаивать</w:t>
      </w:r>
      <w:r w:rsidRPr="005710B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свое</w:t>
      </w:r>
      <w:r w:rsidRPr="005710B9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мнение;</w:t>
      </w:r>
    </w:p>
    <w:p w:rsidR="005710B9" w:rsidRPr="005710B9" w:rsidRDefault="005710B9" w:rsidP="005D08AB">
      <w:pPr>
        <w:widowControl w:val="0"/>
        <w:numPr>
          <w:ilvl w:val="0"/>
          <w:numId w:val="1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46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осознанно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использовать</w:t>
      </w:r>
      <w:r w:rsidRPr="005710B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речевые</w:t>
      </w:r>
      <w:r w:rsidRPr="005710B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средства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соответствии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задачей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коммуникации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для</w:t>
      </w:r>
      <w:r w:rsidRPr="005710B9">
        <w:rPr>
          <w:rFonts w:ascii="Times New Roman" w:eastAsiaTheme="minorEastAsia" w:hAnsi="Times New Roman" w:cs="Times New Roman"/>
          <w:spacing w:val="8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выражения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своих</w:t>
      </w:r>
      <w:r w:rsidRPr="005710B9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чувств,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мыслей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потребностей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для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планирования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  <w:r w:rsidRPr="005710B9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регуляции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своей</w:t>
      </w:r>
      <w:r w:rsidRPr="005710B9">
        <w:rPr>
          <w:rFonts w:ascii="Times New Roman" w:eastAsiaTheme="minorEastAsia" w:hAnsi="Times New Roman" w:cs="Times New Roman"/>
          <w:spacing w:val="8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деятельности;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владение</w:t>
      </w:r>
      <w:r w:rsidRPr="005710B9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устной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письменной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речью,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монологической</w:t>
      </w:r>
      <w:r w:rsidRPr="005710B9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контекстной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речью.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Выпускник</w:t>
      </w:r>
      <w:r w:rsidRPr="005710B9">
        <w:rPr>
          <w:rFonts w:ascii="Times New Roman" w:eastAsiaTheme="minorEastAsia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получит</w:t>
      </w:r>
      <w:r w:rsidRPr="005710B9">
        <w:rPr>
          <w:rFonts w:ascii="Times New Roman" w:eastAsiaTheme="minorEastAsia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возможность</w:t>
      </w:r>
      <w:r w:rsidRPr="005710B9">
        <w:rPr>
          <w:rFonts w:ascii="Times New Roman" w:eastAsiaTheme="minorEastAsia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u w:val="single"/>
          <w:lang w:eastAsia="ru-RU"/>
        </w:rPr>
        <w:t>научиться:</w:t>
      </w:r>
    </w:p>
    <w:p w:rsidR="005710B9" w:rsidRPr="005710B9" w:rsidRDefault="005710B9" w:rsidP="005D08AB">
      <w:pPr>
        <w:widowControl w:val="0"/>
        <w:numPr>
          <w:ilvl w:val="0"/>
          <w:numId w:val="1"/>
        </w:numPr>
        <w:tabs>
          <w:tab w:val="left" w:pos="25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58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компетентности</w:t>
      </w:r>
      <w:r w:rsidRPr="005710B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области</w:t>
      </w:r>
      <w:r w:rsidRPr="005710B9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использования</w:t>
      </w:r>
      <w:r w:rsidRPr="005710B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информационно-коммуникационных</w:t>
      </w:r>
      <w:r w:rsidRPr="005710B9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710B9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технологий.</w:t>
      </w:r>
    </w:p>
    <w:p w:rsidR="005710B9" w:rsidRPr="005710B9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</w:p>
    <w:p w:rsidR="00A25E8E" w:rsidRPr="00A25E8E" w:rsidRDefault="00A25E8E" w:rsidP="00A25E8E">
      <w:pPr>
        <w:autoSpaceDE w:val="0"/>
        <w:autoSpaceDN w:val="0"/>
        <w:adjustRightInd w:val="0"/>
        <w:spacing w:after="0" w:line="240" w:lineRule="auto"/>
        <w:ind w:left="927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25E8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Предметные  результаты:</w:t>
      </w:r>
    </w:p>
    <w:p w:rsidR="00A25E8E" w:rsidRPr="00A25E8E" w:rsidRDefault="00A25E8E" w:rsidP="00A25E8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25E8E">
        <w:rPr>
          <w:rFonts w:ascii="Times New Roman" w:eastAsia="Calibri" w:hAnsi="Times New Roman" w:cs="Times New Roman"/>
          <w:b/>
          <w:sz w:val="24"/>
          <w:szCs w:val="24"/>
        </w:rPr>
        <w:t>Элементы теории множеств и математической логики</w:t>
      </w:r>
    </w:p>
    <w:p w:rsidR="00A25E8E" w:rsidRPr="00A25E8E" w:rsidRDefault="00A25E8E" w:rsidP="005D08AB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на базовом уровне</w:t>
      </w:r>
      <w:r w:rsidRPr="00A25E8E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понятиями: множество, элемент множества, подмножество, принадлежность;</w:t>
      </w:r>
    </w:p>
    <w:p w:rsidR="00A25E8E" w:rsidRPr="00A25E8E" w:rsidRDefault="00A25E8E" w:rsidP="005D08AB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задавать множества перечислением их элементов;</w:t>
      </w:r>
    </w:p>
    <w:p w:rsidR="00A25E8E" w:rsidRPr="00A25E8E" w:rsidRDefault="00A25E8E" w:rsidP="005D08AB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находить пересечение, объединение, подмножество в простейших ситуациях;</w:t>
      </w:r>
    </w:p>
    <w:p w:rsidR="00A25E8E" w:rsidRPr="00A25E8E" w:rsidRDefault="00A25E8E" w:rsidP="00A25E8E">
      <w:pPr>
        <w:tabs>
          <w:tab w:val="left" w:pos="1134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5E8E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A25E8E" w:rsidRPr="00A25E8E" w:rsidRDefault="00A25E8E" w:rsidP="005D08AB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360"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использовать графическое представление множеств для описания реальных процессов и явлений, при решении задач других учебных предметов.</w:t>
      </w:r>
    </w:p>
    <w:p w:rsidR="00A25E8E" w:rsidRPr="00A25E8E" w:rsidRDefault="00A25E8E" w:rsidP="00A25E8E">
      <w:pPr>
        <w:tabs>
          <w:tab w:val="left" w:pos="1134"/>
        </w:tabs>
        <w:spacing w:line="360" w:lineRule="auto"/>
        <w:ind w:left="1069"/>
        <w:jc w:val="both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A25E8E">
        <w:rPr>
          <w:rFonts w:ascii="Times New Roman" w:eastAsia="Calibri" w:hAnsi="Times New Roman" w:cs="Times New Roman"/>
          <w:b/>
          <w:sz w:val="24"/>
          <w:szCs w:val="24"/>
          <w:lang w:eastAsia="x-none"/>
        </w:rPr>
        <w:t>Числа</w:t>
      </w:r>
    </w:p>
    <w:p w:rsidR="00A25E8E" w:rsidRPr="00A25E8E" w:rsidRDefault="00A25E8E" w:rsidP="005D08AB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на базовом уровне понятиями: натуральное число, целое число, обыкновенная дробь, десятичная дробь, смешанная дробь, рациональное число, арифметический квадратный корень;</w:t>
      </w:r>
    </w:p>
    <w:p w:rsidR="00A25E8E" w:rsidRPr="00A25E8E" w:rsidRDefault="00A25E8E" w:rsidP="005D08AB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оценивать значение квадратного корня из положительного целого числа; </w:t>
      </w:r>
    </w:p>
    <w:p w:rsidR="00A25E8E" w:rsidRPr="00A25E8E" w:rsidRDefault="00A25E8E" w:rsidP="005D08AB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распознавать рациональные и иррациональные числа;</w:t>
      </w:r>
    </w:p>
    <w:p w:rsidR="00A25E8E" w:rsidRPr="00A25E8E" w:rsidRDefault="00A25E8E" w:rsidP="005D08AB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сравнивать числа.</w:t>
      </w:r>
    </w:p>
    <w:p w:rsidR="00A25E8E" w:rsidRPr="00A25E8E" w:rsidRDefault="00A25E8E" w:rsidP="00A25E8E">
      <w:pPr>
        <w:tabs>
          <w:tab w:val="left" w:pos="1134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5E8E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A25E8E" w:rsidRPr="00A25E8E" w:rsidRDefault="00A25E8E" w:rsidP="005D08A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результаты вычислений при решении практических задач;</w:t>
      </w:r>
    </w:p>
    <w:p w:rsidR="00A25E8E" w:rsidRPr="00A25E8E" w:rsidRDefault="00A25E8E" w:rsidP="005D08A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сравнение чисел в реальных ситуациях;</w:t>
      </w:r>
    </w:p>
    <w:p w:rsidR="00A25E8E" w:rsidRPr="00A25E8E" w:rsidRDefault="00A25E8E" w:rsidP="005D08AB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числовые выражения при решении практических задач и задач из других учебных предметов.</w:t>
      </w:r>
    </w:p>
    <w:p w:rsidR="00A25E8E" w:rsidRPr="00A25E8E" w:rsidRDefault="00A25E8E" w:rsidP="00A25E8E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5E8E">
        <w:rPr>
          <w:rFonts w:ascii="Times New Roman" w:eastAsia="Calibri" w:hAnsi="Times New Roman" w:cs="Times New Roman"/>
          <w:b/>
          <w:sz w:val="24"/>
          <w:szCs w:val="24"/>
        </w:rPr>
        <w:t>Тождественные преобразования</w:t>
      </w:r>
    </w:p>
    <w:p w:rsidR="00A25E8E" w:rsidRPr="00A25E8E" w:rsidRDefault="00A25E8E" w:rsidP="005D08AB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несложные преобразования для вычисления значений степени с целым отрицательным показателем;</w:t>
      </w:r>
    </w:p>
    <w:p w:rsidR="00A25E8E" w:rsidRPr="00A25E8E" w:rsidRDefault="00A25E8E" w:rsidP="005D08AB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несложные преобразования целых выражений: раскрывать скобки, приводить подобные слагаемые;</w:t>
      </w:r>
    </w:p>
    <w:p w:rsidR="00A25E8E" w:rsidRPr="00A25E8E" w:rsidRDefault="00A25E8E" w:rsidP="005D08AB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A25E8E" w:rsidRPr="00A25E8E" w:rsidRDefault="00A25E8E" w:rsidP="005D08AB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lastRenderedPageBreak/>
        <w:t>выполнять несложные преобразования дробно-линейных выражений и выражений с квадратными корнями.</w:t>
      </w:r>
    </w:p>
    <w:p w:rsidR="00A25E8E" w:rsidRPr="00A25E8E" w:rsidRDefault="00A25E8E" w:rsidP="00A25E8E">
      <w:pPr>
        <w:tabs>
          <w:tab w:val="left" w:pos="1134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5E8E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A25E8E" w:rsidRPr="00A25E8E" w:rsidRDefault="00A25E8E" w:rsidP="005D08AB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понимать смысл записи числа в стандартном виде; </w:t>
      </w:r>
    </w:p>
    <w:p w:rsidR="00A25E8E" w:rsidRPr="00A25E8E" w:rsidRDefault="00A25E8E" w:rsidP="005D08AB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на базовом уровне понятием «стандартная запись числа».</w:t>
      </w:r>
    </w:p>
    <w:p w:rsidR="00A25E8E" w:rsidRPr="00A25E8E" w:rsidRDefault="00A25E8E" w:rsidP="00A25E8E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5E8E">
        <w:rPr>
          <w:rFonts w:ascii="Times New Roman" w:eastAsia="Calibri" w:hAnsi="Times New Roman" w:cs="Times New Roman"/>
          <w:b/>
          <w:sz w:val="24"/>
          <w:szCs w:val="24"/>
        </w:rPr>
        <w:t>Уравнения и неравенства</w:t>
      </w:r>
    </w:p>
    <w:p w:rsidR="00A25E8E" w:rsidRPr="00A25E8E" w:rsidRDefault="00A25E8E" w:rsidP="005D08AB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 неравенства;</w:t>
      </w:r>
      <w:proofErr w:type="gramEnd"/>
    </w:p>
    <w:p w:rsidR="00A25E8E" w:rsidRPr="00A25E8E" w:rsidRDefault="00A25E8E" w:rsidP="005D08AB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проверять справедливость числовых равенств и неравенств;</w:t>
      </w:r>
    </w:p>
    <w:p w:rsidR="00A25E8E" w:rsidRPr="00A25E8E" w:rsidRDefault="00A25E8E" w:rsidP="005D08AB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решать линейные неравенства и несложные неравенства, сводящиеся к </w:t>
      </w:r>
      <w:proofErr w:type="gramStart"/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линейным</w:t>
      </w:r>
      <w:proofErr w:type="gramEnd"/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25E8E" w:rsidRPr="00A25E8E" w:rsidRDefault="00A25E8E" w:rsidP="005D08AB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решать системы несложных линейных уравнений, неравенств;</w:t>
      </w:r>
    </w:p>
    <w:p w:rsidR="00A25E8E" w:rsidRPr="00A25E8E" w:rsidRDefault="00A25E8E" w:rsidP="005D08AB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проверять, является ли данное число решением уравнения (неравенства);</w:t>
      </w:r>
    </w:p>
    <w:p w:rsidR="00A25E8E" w:rsidRPr="00A25E8E" w:rsidRDefault="00A25E8E" w:rsidP="005D08AB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квадратные уравнения по формуле корней квадратного уравнения;</w:t>
      </w:r>
    </w:p>
    <w:p w:rsidR="00A25E8E" w:rsidRPr="00A25E8E" w:rsidRDefault="00A25E8E" w:rsidP="005D08AB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изображать решения неравенств и их систем </w:t>
      </w:r>
      <w:proofErr w:type="gramStart"/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proofErr w:type="gramEnd"/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числовой прямой.</w:t>
      </w:r>
    </w:p>
    <w:p w:rsidR="00A25E8E" w:rsidRPr="00A25E8E" w:rsidRDefault="00A25E8E" w:rsidP="00A25E8E">
      <w:pPr>
        <w:tabs>
          <w:tab w:val="left" w:pos="1134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5E8E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A25E8E" w:rsidRPr="00A25E8E" w:rsidRDefault="00A25E8E" w:rsidP="005D08AB">
      <w:pPr>
        <w:numPr>
          <w:ilvl w:val="0"/>
          <w:numId w:val="5"/>
        </w:num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составлять и решать линейные уравнения при решении задач, возникающих в других учебных предметах.</w:t>
      </w:r>
    </w:p>
    <w:p w:rsidR="00FF5752" w:rsidRDefault="00FF5752" w:rsidP="00A25E8E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5E8E" w:rsidRPr="00A25E8E" w:rsidRDefault="00A25E8E" w:rsidP="00A25E8E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5E8E">
        <w:rPr>
          <w:rFonts w:ascii="Times New Roman" w:eastAsia="Calibri" w:hAnsi="Times New Roman" w:cs="Times New Roman"/>
          <w:b/>
          <w:sz w:val="24"/>
          <w:szCs w:val="24"/>
        </w:rPr>
        <w:t>Функции</w:t>
      </w:r>
    </w:p>
    <w:p w:rsidR="00A25E8E" w:rsidRPr="00A25E8E" w:rsidRDefault="00A25E8E" w:rsidP="005D08AB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Находить значение функции по заданному значению аргумента; </w:t>
      </w:r>
    </w:p>
    <w:p w:rsidR="00A25E8E" w:rsidRPr="00A25E8E" w:rsidRDefault="00A25E8E" w:rsidP="005D08AB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находить значение аргумента по заданному значению функции в несложных ситуациях;</w:t>
      </w:r>
    </w:p>
    <w:p w:rsidR="00A25E8E" w:rsidRPr="00A25E8E" w:rsidRDefault="00A25E8E" w:rsidP="005D08AB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положение точки по её координатам, координаты точки по её положению на координатной плоскости;</w:t>
      </w:r>
    </w:p>
    <w:p w:rsidR="00A25E8E" w:rsidRPr="00A25E8E" w:rsidRDefault="00A25E8E" w:rsidP="005D08AB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знакопостоянства</w:t>
      </w:r>
      <w:proofErr w:type="spellEnd"/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, промежутки возрастания и убывания, наибольшее и наименьшее значения функции;</w:t>
      </w:r>
    </w:p>
    <w:p w:rsidR="00A25E8E" w:rsidRPr="00A25E8E" w:rsidRDefault="00A25E8E" w:rsidP="005D08AB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проверять, является ли данный график графиком заданной функции (квадратичной, обратной пропорциональности);</w:t>
      </w:r>
    </w:p>
    <w:p w:rsidR="00A25E8E" w:rsidRPr="00A25E8E" w:rsidRDefault="00A25E8E" w:rsidP="005D08AB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приближённые значения </w:t>
      </w:r>
      <w:proofErr w:type="gramStart"/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координат точки пересечения графиков функций</w:t>
      </w:r>
      <w:proofErr w:type="gramEnd"/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25E8E" w:rsidRPr="00A25E8E" w:rsidRDefault="00A25E8E" w:rsidP="00A25E8E">
      <w:pPr>
        <w:tabs>
          <w:tab w:val="left" w:pos="1134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5E8E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A25E8E" w:rsidRPr="00A25E8E" w:rsidRDefault="00A25E8E" w:rsidP="005D08AB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360" w:firstLine="709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A25E8E" w:rsidRPr="00A25E8E" w:rsidRDefault="00A25E8E" w:rsidP="00A25E8E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5E8E">
        <w:rPr>
          <w:rFonts w:ascii="Times New Roman" w:eastAsia="Calibri" w:hAnsi="Times New Roman" w:cs="Times New Roman"/>
          <w:b/>
          <w:sz w:val="24"/>
          <w:szCs w:val="24"/>
        </w:rPr>
        <w:t xml:space="preserve">Статистика и теория вероятностей </w:t>
      </w:r>
    </w:p>
    <w:p w:rsidR="00A25E8E" w:rsidRPr="00A25E8E" w:rsidRDefault="00A25E8E" w:rsidP="005D08A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Иметь представление о статистических характеристиках, вероятности случайного события, комбинаторных задачах;</w:t>
      </w:r>
    </w:p>
    <w:p w:rsidR="00A25E8E" w:rsidRPr="00A25E8E" w:rsidRDefault="00A25E8E" w:rsidP="005D08A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простейшие комбинаторные задачи методом прямого и организованного перебора;</w:t>
      </w:r>
    </w:p>
    <w:p w:rsidR="00A25E8E" w:rsidRPr="00A25E8E" w:rsidRDefault="00A25E8E" w:rsidP="005D08A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представлять данные в виде таблиц, диаграмм, графиков;</w:t>
      </w:r>
    </w:p>
    <w:p w:rsidR="00A25E8E" w:rsidRPr="00A25E8E" w:rsidRDefault="00A25E8E" w:rsidP="005D08A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читать информацию, представленную в виде таблицы, диаграммы, графика;</w:t>
      </w:r>
    </w:p>
    <w:p w:rsidR="00A25E8E" w:rsidRPr="00A25E8E" w:rsidRDefault="00A25E8E" w:rsidP="005D08A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основные статистические характеристики числовых наборов;</w:t>
      </w:r>
    </w:p>
    <w:p w:rsidR="00A25E8E" w:rsidRPr="00A25E8E" w:rsidRDefault="00A25E8E" w:rsidP="005D08A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вероятность события в простейших случаях;</w:t>
      </w:r>
    </w:p>
    <w:p w:rsidR="00A25E8E" w:rsidRPr="00A25E8E" w:rsidRDefault="00A25E8E" w:rsidP="005D08A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иметь представление о роли закона больших чисел в массовых явлениях.</w:t>
      </w:r>
    </w:p>
    <w:p w:rsidR="00A25E8E" w:rsidRPr="00A25E8E" w:rsidRDefault="00A25E8E" w:rsidP="00A25E8E">
      <w:pPr>
        <w:tabs>
          <w:tab w:val="left" w:pos="1134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5E8E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A25E8E" w:rsidRPr="00A25E8E" w:rsidRDefault="00A25E8E" w:rsidP="005D08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количество возможных вариантов методом перебора;</w:t>
      </w:r>
    </w:p>
    <w:p w:rsidR="00A25E8E" w:rsidRPr="00A25E8E" w:rsidRDefault="00A25E8E" w:rsidP="005D08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иметь представление о роли практически достоверных и маловероятных событий;</w:t>
      </w:r>
    </w:p>
    <w:p w:rsidR="00A25E8E" w:rsidRPr="00A25E8E" w:rsidRDefault="00A25E8E" w:rsidP="005D08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сравнивать основные статистические характеристики, полученные в процессе решения прикладной задачи, изучения реального явления; </w:t>
      </w:r>
    </w:p>
    <w:p w:rsidR="00A25E8E" w:rsidRPr="00A25E8E" w:rsidRDefault="00A25E8E" w:rsidP="005D08AB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x-none"/>
        </w:rPr>
        <w:t>оценивать вероятность реальных событий и явлений в несложных ситуациях.</w:t>
      </w:r>
    </w:p>
    <w:p w:rsidR="00A25E8E" w:rsidRPr="00A25E8E" w:rsidRDefault="00A25E8E" w:rsidP="00A25E8E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25E8E">
        <w:rPr>
          <w:rFonts w:ascii="Times New Roman" w:eastAsia="Calibri" w:hAnsi="Times New Roman" w:cs="Times New Roman"/>
          <w:b/>
          <w:bCs/>
          <w:sz w:val="24"/>
          <w:szCs w:val="24"/>
        </w:rPr>
        <w:t>Текстовые задачи</w:t>
      </w:r>
    </w:p>
    <w:p w:rsidR="00A25E8E" w:rsidRPr="00A25E8E" w:rsidRDefault="00A25E8E" w:rsidP="005D08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несложные сюжетные задачи разных типов на все арифметические действия;</w:t>
      </w:r>
    </w:p>
    <w:p w:rsidR="00A25E8E" w:rsidRPr="00A25E8E" w:rsidRDefault="00A25E8E" w:rsidP="005D08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</w:r>
    </w:p>
    <w:p w:rsidR="00A25E8E" w:rsidRPr="00A25E8E" w:rsidRDefault="00A25E8E" w:rsidP="005D08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A25E8E" w:rsidRPr="00A25E8E" w:rsidRDefault="00A25E8E" w:rsidP="005D08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составлять план решения задачи; </w:t>
      </w:r>
    </w:p>
    <w:p w:rsidR="00A25E8E" w:rsidRPr="00A25E8E" w:rsidRDefault="00A25E8E" w:rsidP="005D08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этапы решения задачи;</w:t>
      </w:r>
    </w:p>
    <w:p w:rsidR="00A25E8E" w:rsidRPr="00A25E8E" w:rsidRDefault="00A25E8E" w:rsidP="005D08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A25E8E" w:rsidRPr="00A25E8E" w:rsidRDefault="00A25E8E" w:rsidP="005D08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знать различие скоростей объекта в стоячей воде, против течения и по течению реки;</w:t>
      </w:r>
    </w:p>
    <w:p w:rsidR="00A25E8E" w:rsidRPr="00A25E8E" w:rsidRDefault="00A25E8E" w:rsidP="005D08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задачи на нахождение части числа и числа по его части;</w:t>
      </w:r>
    </w:p>
    <w:p w:rsidR="00A25E8E" w:rsidRPr="00A25E8E" w:rsidRDefault="00A25E8E" w:rsidP="005D08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A25E8E" w:rsidRPr="00A25E8E" w:rsidRDefault="00A25E8E" w:rsidP="005D08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A25E8E" w:rsidRPr="00A25E8E" w:rsidRDefault="00A25E8E" w:rsidP="005D08AB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несложные логические задачи методом рассуждений.</w:t>
      </w:r>
    </w:p>
    <w:p w:rsidR="00A25E8E" w:rsidRPr="00A25E8E" w:rsidRDefault="00A25E8E" w:rsidP="00A25E8E">
      <w:pPr>
        <w:tabs>
          <w:tab w:val="left" w:pos="1134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5E8E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A25E8E" w:rsidRPr="00A25E8E" w:rsidRDefault="00A25E8E" w:rsidP="005D08AB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A25E8E" w:rsidRPr="00A25E8E" w:rsidRDefault="00A25E8E" w:rsidP="005D08AB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  <w:lang w:eastAsia="ru-RU"/>
        </w:rPr>
        <w:t>знать примеры математических открытий и их авторов, в связи с отечественной и всемирной историей;</w:t>
      </w:r>
    </w:p>
    <w:p w:rsidR="00A25E8E" w:rsidRPr="00A25E8E" w:rsidRDefault="00A25E8E" w:rsidP="005D08AB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Calibri" w:hAnsi="Times New Roman" w:cs="Times New Roman"/>
          <w:sz w:val="24"/>
          <w:szCs w:val="24"/>
        </w:rPr>
        <w:t>понимать роль математики в развитии России.</w:t>
      </w:r>
    </w:p>
    <w:p w:rsidR="00A25E8E" w:rsidRPr="002246CC" w:rsidRDefault="00A25E8E" w:rsidP="002246CC">
      <w:pPr>
        <w:pStyle w:val="TableParagraph"/>
        <w:rPr>
          <w:rFonts w:eastAsia="Calibri"/>
          <w:b/>
        </w:rPr>
      </w:pPr>
      <w:r w:rsidRPr="002246CC">
        <w:rPr>
          <w:rFonts w:eastAsia="Calibri"/>
          <w:b/>
        </w:rPr>
        <w:t xml:space="preserve">Методы математики </w:t>
      </w:r>
    </w:p>
    <w:p w:rsidR="00A25E8E" w:rsidRPr="00A25E8E" w:rsidRDefault="00A25E8E" w:rsidP="005D08AB">
      <w:pPr>
        <w:pStyle w:val="TableParagraph"/>
        <w:numPr>
          <w:ilvl w:val="0"/>
          <w:numId w:val="21"/>
        </w:numPr>
        <w:rPr>
          <w:rFonts w:eastAsia="Calibri"/>
        </w:rPr>
      </w:pPr>
      <w:r w:rsidRPr="00A25E8E">
        <w:rPr>
          <w:rFonts w:eastAsia="Calibri"/>
        </w:rPr>
        <w:t xml:space="preserve">Выбирать подходящий изученный метод для </w:t>
      </w:r>
      <w:proofErr w:type="gramStart"/>
      <w:r w:rsidRPr="00A25E8E">
        <w:rPr>
          <w:rFonts w:eastAsia="Calibri"/>
        </w:rPr>
        <w:t>решении</w:t>
      </w:r>
      <w:proofErr w:type="gramEnd"/>
      <w:r w:rsidRPr="00A25E8E">
        <w:rPr>
          <w:rFonts w:eastAsia="Calibri"/>
        </w:rPr>
        <w:t xml:space="preserve"> изученных типов математических задач;</w:t>
      </w:r>
    </w:p>
    <w:p w:rsidR="00A25E8E" w:rsidRDefault="00A25E8E" w:rsidP="005D08AB">
      <w:pPr>
        <w:pStyle w:val="TableParagraph"/>
        <w:numPr>
          <w:ilvl w:val="0"/>
          <w:numId w:val="21"/>
        </w:numPr>
        <w:rPr>
          <w:rFonts w:eastAsia="Calibri"/>
        </w:rPr>
      </w:pPr>
      <w:r w:rsidRPr="00A25E8E">
        <w:rPr>
          <w:rFonts w:eastAsia="Calibri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FF5752" w:rsidRPr="00A25E8E" w:rsidRDefault="00FF5752" w:rsidP="002246CC">
      <w:pPr>
        <w:pStyle w:val="TableParagraph"/>
        <w:rPr>
          <w:rFonts w:eastAsia="Calibri"/>
        </w:rPr>
      </w:pPr>
    </w:p>
    <w:p w:rsidR="00A25E8E" w:rsidRDefault="00FF5752" w:rsidP="00A25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bookmarkStart w:id="13" w:name="_Toc284662722"/>
      <w:bookmarkStart w:id="14" w:name="_Toc284663348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                                           Содержание курса алгебры </w:t>
      </w:r>
    </w:p>
    <w:p w:rsidR="00947F57" w:rsidRDefault="00947F57" w:rsidP="00A25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Элементы теории множеств и элементы логики</w:t>
      </w:r>
    </w:p>
    <w:p w:rsidR="00947F57" w:rsidRPr="00947F57" w:rsidRDefault="00947F57" w:rsidP="00947F57">
      <w:pPr>
        <w:widowControl w:val="0"/>
        <w:kinsoku w:val="0"/>
        <w:overflowPunct w:val="0"/>
        <w:autoSpaceDE w:val="0"/>
        <w:autoSpaceDN w:val="0"/>
        <w:adjustRightInd w:val="0"/>
        <w:spacing w:after="0"/>
        <w:ind w:left="102" w:right="10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-Множество,</w:t>
      </w:r>
      <w:r w:rsidRPr="00947F57">
        <w:rPr>
          <w:rFonts w:ascii="Times New Roman" w:eastAsiaTheme="minorEastAsia" w:hAnsi="Times New Roman" w:cs="Times New Roman"/>
          <w:spacing w:val="48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характеристическое</w:t>
      </w:r>
      <w:r w:rsidRPr="00947F57">
        <w:rPr>
          <w:rFonts w:ascii="Times New Roman" w:eastAsiaTheme="minorEastAsia" w:hAnsi="Times New Roman" w:cs="Times New Roman"/>
          <w:i/>
          <w:iCs/>
          <w:spacing w:val="46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свойство</w:t>
      </w:r>
      <w:r w:rsidRPr="00947F57">
        <w:rPr>
          <w:rFonts w:ascii="Times New Roman" w:eastAsiaTheme="minorEastAsia" w:hAnsi="Times New Roman" w:cs="Times New Roman"/>
          <w:i/>
          <w:iCs/>
          <w:spacing w:val="47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множества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,</w:t>
      </w:r>
      <w:r w:rsidRPr="00947F57">
        <w:rPr>
          <w:rFonts w:ascii="Times New Roman" w:eastAsiaTheme="minorEastAsia" w:hAnsi="Times New Roman" w:cs="Times New Roman"/>
          <w:spacing w:val="83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элемент</w:t>
      </w:r>
      <w:r w:rsidRPr="00947F57">
        <w:rPr>
          <w:rFonts w:ascii="Times New Roman" w:eastAsiaTheme="minorEastAsia" w:hAnsi="Times New Roman" w:cs="Times New Roman"/>
          <w:spacing w:val="36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множества,</w:t>
      </w:r>
      <w:r w:rsidRPr="00947F57">
        <w:rPr>
          <w:rFonts w:ascii="Times New Roman" w:eastAsiaTheme="minorEastAsia" w:hAnsi="Times New Roman" w:cs="Times New Roman"/>
          <w:spacing w:val="40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пустое,</w:t>
      </w:r>
      <w:r w:rsidRPr="00947F57">
        <w:rPr>
          <w:rFonts w:ascii="Times New Roman" w:eastAsiaTheme="minorEastAsia" w:hAnsi="Times New Roman" w:cs="Times New Roman"/>
          <w:i/>
          <w:iCs/>
          <w:spacing w:val="35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конечное,</w:t>
      </w:r>
      <w:r w:rsidRPr="00947F57">
        <w:rPr>
          <w:rFonts w:ascii="Times New Roman" w:eastAsiaTheme="minorEastAsia" w:hAnsi="Times New Roman" w:cs="Times New Roman"/>
          <w:i/>
          <w:iCs/>
          <w:spacing w:val="35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бесконечное</w:t>
      </w:r>
      <w:r w:rsidRPr="00947F57">
        <w:rPr>
          <w:rFonts w:ascii="Times New Roman" w:eastAsiaTheme="minorEastAsia" w:hAnsi="Times New Roman" w:cs="Times New Roman"/>
          <w:i/>
          <w:iCs/>
          <w:spacing w:val="43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множество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.</w:t>
      </w:r>
      <w:r w:rsidRPr="00947F57">
        <w:rPr>
          <w:rFonts w:ascii="Times New Roman" w:eastAsiaTheme="minorEastAsia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Подмножество.</w:t>
      </w:r>
      <w:r w:rsidRPr="00947F57">
        <w:rPr>
          <w:rFonts w:ascii="Times New Roman" w:eastAsiaTheme="minorEastAsia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Отношение</w:t>
      </w:r>
      <w:r w:rsidRPr="00947F57">
        <w:rPr>
          <w:rFonts w:ascii="Times New Roman" w:eastAsiaTheme="minorEastAsia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принадлежности,</w:t>
      </w:r>
      <w:r w:rsidRPr="00947F57">
        <w:rPr>
          <w:rFonts w:ascii="Times New Roman" w:eastAsiaTheme="minorEastAsia" w:hAnsi="Times New Roman" w:cs="Times New Roman"/>
          <w:spacing w:val="55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включения,</w:t>
      </w:r>
      <w:r w:rsidRPr="00947F57">
        <w:rPr>
          <w:rFonts w:ascii="Times New Roman" w:eastAsiaTheme="minorEastAsia" w:hAnsi="Times New Roman" w:cs="Times New Roman"/>
          <w:spacing w:val="35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равенства.</w:t>
      </w:r>
      <w:r w:rsidRPr="00947F57">
        <w:rPr>
          <w:rFonts w:ascii="Times New Roman" w:eastAsiaTheme="minorEastAsia" w:hAnsi="Times New Roman" w:cs="Times New Roman"/>
          <w:spacing w:val="35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Элементы</w:t>
      </w:r>
      <w:r w:rsidRPr="00947F57">
        <w:rPr>
          <w:rFonts w:ascii="Times New Roman" w:eastAsiaTheme="minorEastAsia" w:hAnsi="Times New Roman" w:cs="Times New Roman"/>
          <w:spacing w:val="36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множества,</w:t>
      </w:r>
      <w:r w:rsidRPr="00947F57">
        <w:rPr>
          <w:rFonts w:ascii="Times New Roman" w:eastAsiaTheme="minorEastAsia" w:hAnsi="Times New Roman" w:cs="Times New Roman"/>
          <w:spacing w:val="38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способы</w:t>
      </w:r>
      <w:r w:rsidRPr="00947F57">
        <w:rPr>
          <w:rFonts w:ascii="Times New Roman" w:eastAsiaTheme="minorEastAsia" w:hAnsi="Times New Roman" w:cs="Times New Roman"/>
          <w:spacing w:val="35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задания</w:t>
      </w:r>
      <w:r w:rsidRPr="00947F57">
        <w:rPr>
          <w:rFonts w:ascii="Times New Roman" w:eastAsiaTheme="minorEastAsia" w:hAnsi="Times New Roman" w:cs="Times New Roman"/>
          <w:spacing w:val="63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множеств,</w:t>
      </w:r>
      <w:r w:rsidRPr="00947F57">
        <w:rPr>
          <w:rFonts w:ascii="Times New Roman" w:eastAsiaTheme="minorEastAsia" w:hAnsi="Times New Roman" w:cs="Times New Roman"/>
          <w:spacing w:val="41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распознавание</w:t>
      </w:r>
      <w:r w:rsidRPr="00947F57">
        <w:rPr>
          <w:rFonts w:ascii="Times New Roman" w:eastAsiaTheme="minorEastAsia" w:hAnsi="Times New Roman" w:cs="Times New Roman"/>
          <w:i/>
          <w:iCs/>
          <w:spacing w:val="39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подмножеств</w:t>
      </w:r>
      <w:r w:rsidRPr="00947F57">
        <w:rPr>
          <w:rFonts w:ascii="Times New Roman" w:eastAsiaTheme="minorEastAsia" w:hAnsi="Times New Roman" w:cs="Times New Roman"/>
          <w:i/>
          <w:iCs/>
          <w:spacing w:val="39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и</w:t>
      </w:r>
      <w:r w:rsidRPr="00947F57">
        <w:rPr>
          <w:rFonts w:ascii="Times New Roman" w:eastAsiaTheme="minorEastAsia" w:hAnsi="Times New Roman" w:cs="Times New Roman"/>
          <w:i/>
          <w:iCs/>
          <w:spacing w:val="40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элементов</w:t>
      </w:r>
      <w:r w:rsidRPr="00947F57">
        <w:rPr>
          <w:rFonts w:ascii="Times New Roman" w:eastAsiaTheme="minorEastAsia" w:hAnsi="Times New Roman" w:cs="Times New Roman"/>
          <w:i/>
          <w:iCs/>
          <w:spacing w:val="31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подмножеств</w:t>
      </w:r>
      <w:r w:rsidRPr="00947F57">
        <w:rPr>
          <w:rFonts w:ascii="Times New Roman" w:eastAsiaTheme="minorEastAsia" w:hAnsi="Times New Roman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с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 xml:space="preserve"> использованием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 xml:space="preserve">кругов 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Эйлера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947F57" w:rsidRPr="00947F57" w:rsidRDefault="00947F57" w:rsidP="00947F57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ind w:left="10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7F57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Операции</w:t>
      </w:r>
      <w:r w:rsidRPr="00947F5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над </w:t>
      </w:r>
      <w:r w:rsidRPr="00947F57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множествами</w:t>
      </w:r>
    </w:p>
    <w:p w:rsidR="00947F57" w:rsidRDefault="00947F57" w:rsidP="00947F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-Пересечение</w:t>
      </w:r>
      <w:r w:rsidRPr="00947F57">
        <w:rPr>
          <w:rFonts w:ascii="Times New Roman" w:eastAsiaTheme="minorEastAsia" w:hAnsi="Times New Roman" w:cs="Times New Roman"/>
          <w:spacing w:val="46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947F57">
        <w:rPr>
          <w:rFonts w:ascii="Times New Roman" w:eastAsiaTheme="minorEastAsia" w:hAnsi="Times New Roman" w:cs="Times New Roman"/>
          <w:spacing w:val="48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объединение</w:t>
      </w:r>
      <w:r w:rsidRPr="00947F57">
        <w:rPr>
          <w:rFonts w:ascii="Times New Roman" w:eastAsiaTheme="minorEastAsia" w:hAnsi="Times New Roman" w:cs="Times New Roman"/>
          <w:spacing w:val="46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множеств.</w:t>
      </w:r>
      <w:r w:rsidRPr="00947F57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Разность</w:t>
      </w:r>
      <w:r w:rsidRPr="00947F57">
        <w:rPr>
          <w:rFonts w:ascii="Times New Roman" w:eastAsiaTheme="minorEastAsia" w:hAnsi="Times New Roman" w:cs="Times New Roman"/>
          <w:i/>
          <w:iCs/>
          <w:spacing w:val="48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множеств,</w:t>
      </w:r>
      <w:r w:rsidRPr="00947F57">
        <w:rPr>
          <w:rFonts w:ascii="Times New Roman" w:eastAsiaTheme="minorEastAsia" w:hAnsi="Times New Roman" w:cs="Times New Roman"/>
          <w:i/>
          <w:iCs/>
          <w:spacing w:val="55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дополнение</w:t>
      </w:r>
      <w:r w:rsidRPr="00947F57">
        <w:rPr>
          <w:rFonts w:ascii="Times New Roman" w:eastAsiaTheme="minorEastAsia" w:hAnsi="Times New Roman" w:cs="Times New Roman"/>
          <w:i/>
          <w:iCs/>
          <w:spacing w:val="46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множества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.</w:t>
      </w:r>
      <w:r w:rsidRPr="00947F57">
        <w:rPr>
          <w:rFonts w:ascii="Times New Roman" w:eastAsiaTheme="minorEastAsia" w:hAnsi="Times New Roman" w:cs="Times New Roman"/>
          <w:spacing w:val="48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Интерпретация</w:t>
      </w:r>
      <w:r w:rsidRPr="00947F57">
        <w:rPr>
          <w:rFonts w:ascii="Times New Roman" w:eastAsiaTheme="minorEastAsia" w:hAnsi="Times New Roman" w:cs="Times New Roman"/>
          <w:i/>
          <w:iCs/>
          <w:spacing w:val="48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операций</w:t>
      </w:r>
      <w:r w:rsidRPr="00947F57">
        <w:rPr>
          <w:rFonts w:ascii="Times New Roman" w:eastAsiaTheme="minorEastAsia" w:hAnsi="Times New Roman" w:cs="Times New Roman"/>
          <w:i/>
          <w:iCs/>
          <w:spacing w:val="47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над</w:t>
      </w:r>
      <w:r w:rsidRPr="00947F57">
        <w:rPr>
          <w:rFonts w:ascii="Times New Roman" w:eastAsiaTheme="minorEastAsia" w:hAnsi="Times New Roman" w:cs="Times New Roman"/>
          <w:i/>
          <w:iCs/>
          <w:spacing w:val="51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множествами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с помощью кругов</w:t>
      </w:r>
      <w:r w:rsidRPr="00947F57">
        <w:rPr>
          <w:rFonts w:ascii="Times New Roman" w:eastAsiaTheme="minorEastAsia" w:hAnsi="Times New Roman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Эйлера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.</w:t>
      </w:r>
    </w:p>
    <w:bookmarkEnd w:id="13"/>
    <w:bookmarkEnd w:id="14"/>
    <w:p w:rsidR="00A25E8E" w:rsidRPr="00A25E8E" w:rsidRDefault="00A25E8E" w:rsidP="00A25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A25E8E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Числа</w:t>
      </w:r>
    </w:p>
    <w:p w:rsidR="00A25E8E" w:rsidRPr="00FF5752" w:rsidRDefault="00A25E8E" w:rsidP="00FF5752">
      <w:pPr>
        <w:pStyle w:val="TableParagraph"/>
        <w:rPr>
          <w:rFonts w:eastAsia="Times New Roman"/>
          <w:b/>
        </w:rPr>
      </w:pPr>
      <w:r w:rsidRPr="00FF5752">
        <w:rPr>
          <w:rFonts w:eastAsia="Times New Roman"/>
          <w:b/>
        </w:rPr>
        <w:t>Рациональные числа</w:t>
      </w:r>
    </w:p>
    <w:p w:rsidR="00A25E8E" w:rsidRPr="00A25E8E" w:rsidRDefault="00A25E8E" w:rsidP="00FF5752">
      <w:pPr>
        <w:pStyle w:val="TableParagraph"/>
        <w:rPr>
          <w:rFonts w:eastAsia="Times New Roman"/>
        </w:rPr>
      </w:pPr>
      <w:r w:rsidRPr="00A25E8E">
        <w:rPr>
          <w:rFonts w:eastAsia="Times New Roman"/>
        </w:rPr>
        <w:t xml:space="preserve">Множество рациональных чисел. Сравнение рациональных чисел. Действия с рациональными числами. </w:t>
      </w:r>
      <w:r w:rsidRPr="00A25E8E">
        <w:rPr>
          <w:rFonts w:eastAsia="Times New Roman"/>
          <w:i/>
        </w:rPr>
        <w:t>Представление рационального числа десятичной дробью</w:t>
      </w:r>
      <w:r w:rsidRPr="00A25E8E">
        <w:rPr>
          <w:rFonts w:eastAsia="Times New Roman"/>
        </w:rPr>
        <w:t xml:space="preserve">. </w:t>
      </w:r>
    </w:p>
    <w:p w:rsidR="00A25E8E" w:rsidRPr="00FF5752" w:rsidRDefault="00A25E8E" w:rsidP="00FF5752">
      <w:pPr>
        <w:pStyle w:val="TableParagraph"/>
        <w:rPr>
          <w:rFonts w:eastAsia="Times New Roman"/>
          <w:b/>
        </w:rPr>
      </w:pPr>
      <w:r w:rsidRPr="00FF5752">
        <w:rPr>
          <w:rFonts w:eastAsia="Times New Roman"/>
          <w:b/>
        </w:rPr>
        <w:t>Иррациональные числа</w:t>
      </w:r>
    </w:p>
    <w:p w:rsidR="00A25E8E" w:rsidRPr="00A25E8E" w:rsidRDefault="00A25E8E" w:rsidP="00FF5752">
      <w:pPr>
        <w:pStyle w:val="TableParagraph"/>
        <w:rPr>
          <w:rFonts w:eastAsia="Times New Roman"/>
        </w:rPr>
      </w:pPr>
      <w:r w:rsidRPr="00A25E8E">
        <w:rPr>
          <w:rFonts w:eastAsia="Times New Roman"/>
        </w:rPr>
        <w:t>Понятие иррационального числа. Распознавание иррациональных чисел. Примеры доказательств в алгебре. Иррациональность числа</w:t>
      </w:r>
      <w:r w:rsidRPr="00A25E8E">
        <w:rPr>
          <w:rFonts w:eastAsia="Calibri"/>
          <w:i/>
          <w:position w:val="-6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>
            <v:imagedata r:id="rId9" o:title=""/>
          </v:shape>
          <o:OLEObject Type="Embed" ProgID="Equation.DSMT4" ShapeID="_x0000_i1025" DrawAspect="Content" ObjectID="_1760340615" r:id="rId10"/>
        </w:object>
      </w:r>
      <w:r w:rsidRPr="00A25E8E">
        <w:rPr>
          <w:rFonts w:eastAsia="Times New Roman"/>
          <w:i/>
        </w:rPr>
        <w:t xml:space="preserve">. </w:t>
      </w:r>
      <w:r w:rsidRPr="00A25E8E">
        <w:rPr>
          <w:rFonts w:eastAsia="Times New Roman"/>
        </w:rPr>
        <w:t xml:space="preserve">Применение в </w:t>
      </w:r>
      <w:proofErr w:type="spellStart"/>
      <w:r w:rsidRPr="00A25E8E">
        <w:rPr>
          <w:rFonts w:eastAsia="Times New Roman"/>
        </w:rPr>
        <w:t>геометрии</w:t>
      </w:r>
      <w:proofErr w:type="gramStart"/>
      <w:r w:rsidRPr="00A25E8E">
        <w:rPr>
          <w:rFonts w:eastAsia="Times New Roman"/>
          <w:i/>
        </w:rPr>
        <w:t>.С</w:t>
      </w:r>
      <w:proofErr w:type="gramEnd"/>
      <w:r w:rsidRPr="00A25E8E">
        <w:rPr>
          <w:rFonts w:eastAsia="Times New Roman"/>
          <w:i/>
        </w:rPr>
        <w:t>равнение</w:t>
      </w:r>
      <w:proofErr w:type="spellEnd"/>
      <w:r w:rsidRPr="00A25E8E">
        <w:rPr>
          <w:rFonts w:eastAsia="Times New Roman"/>
          <w:i/>
        </w:rPr>
        <w:t xml:space="preserve"> иррациональных чисел</w:t>
      </w:r>
      <w:r w:rsidR="002246CC">
        <w:rPr>
          <w:rFonts w:eastAsia="Times New Roman"/>
          <w:i/>
        </w:rPr>
        <w:t xml:space="preserve"> </w:t>
      </w:r>
      <w:r w:rsidRPr="00A25E8E">
        <w:rPr>
          <w:rFonts w:eastAsia="Times New Roman"/>
          <w:i/>
        </w:rPr>
        <w:t>.Множество действительных чисел</w:t>
      </w:r>
      <w:r w:rsidRPr="00A25E8E">
        <w:rPr>
          <w:rFonts w:eastAsia="Times New Roman"/>
        </w:rPr>
        <w:t>.</w:t>
      </w:r>
    </w:p>
    <w:p w:rsidR="00A25E8E" w:rsidRPr="00A25E8E" w:rsidRDefault="00A25E8E" w:rsidP="00A25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A25E8E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Тождественные преобразования</w:t>
      </w:r>
    </w:p>
    <w:p w:rsidR="00A25E8E" w:rsidRPr="00FF5752" w:rsidRDefault="00A25E8E" w:rsidP="00FF5752">
      <w:pPr>
        <w:pStyle w:val="TableParagraph"/>
        <w:rPr>
          <w:rFonts w:eastAsia="Times New Roman"/>
          <w:b/>
        </w:rPr>
      </w:pPr>
      <w:r w:rsidRPr="00FF5752">
        <w:rPr>
          <w:rFonts w:eastAsia="Times New Roman"/>
          <w:b/>
        </w:rPr>
        <w:t>Числовые и буквенные выражения</w:t>
      </w:r>
    </w:p>
    <w:p w:rsidR="00A25E8E" w:rsidRPr="00A25E8E" w:rsidRDefault="00A25E8E" w:rsidP="00FF5752">
      <w:pPr>
        <w:pStyle w:val="TableParagraph"/>
        <w:rPr>
          <w:rFonts w:eastAsia="Times New Roman"/>
        </w:rPr>
      </w:pPr>
      <w:r w:rsidRPr="00A25E8E">
        <w:rPr>
          <w:rFonts w:eastAsia="Times New Roman"/>
        </w:rPr>
        <w:lastRenderedPageBreak/>
        <w:t xml:space="preserve">Выражение с переменной. Значение выражения. Подстановка выражений вместо переменных. </w:t>
      </w:r>
    </w:p>
    <w:p w:rsidR="00A25E8E" w:rsidRPr="00FF5752" w:rsidRDefault="00A25E8E" w:rsidP="00FF5752">
      <w:pPr>
        <w:pStyle w:val="TableParagraph"/>
        <w:rPr>
          <w:rFonts w:eastAsia="Times New Roman"/>
          <w:b/>
        </w:rPr>
      </w:pPr>
      <w:r w:rsidRPr="00FF5752">
        <w:rPr>
          <w:rFonts w:eastAsia="Times New Roman"/>
          <w:b/>
        </w:rPr>
        <w:t>Целые выражения</w:t>
      </w:r>
    </w:p>
    <w:p w:rsidR="00A25E8E" w:rsidRPr="00A25E8E" w:rsidRDefault="00A25E8E" w:rsidP="00FF5752">
      <w:pPr>
        <w:pStyle w:val="TableParagraph"/>
        <w:rPr>
          <w:rFonts w:eastAsia="Times New Roman"/>
          <w:i/>
        </w:rPr>
      </w:pPr>
      <w:r w:rsidRPr="00A25E8E">
        <w:rPr>
          <w:rFonts w:eastAsia="Times New Roman"/>
          <w:i/>
        </w:rPr>
        <w:t>Квадратный трёхчлен, разложение квадратного трёхчлена на множители.</w:t>
      </w:r>
    </w:p>
    <w:p w:rsidR="00A25E8E" w:rsidRPr="00FF5752" w:rsidRDefault="00A25E8E" w:rsidP="00FF5752">
      <w:pPr>
        <w:pStyle w:val="TableParagraph"/>
        <w:rPr>
          <w:rFonts w:eastAsia="Times New Roman"/>
          <w:b/>
        </w:rPr>
      </w:pPr>
      <w:r w:rsidRPr="00FF5752">
        <w:rPr>
          <w:rFonts w:eastAsia="Times New Roman"/>
          <w:b/>
        </w:rPr>
        <w:t>Дробно-рациональные выражения</w:t>
      </w:r>
    </w:p>
    <w:p w:rsidR="00A25E8E" w:rsidRPr="00A25E8E" w:rsidRDefault="00A25E8E" w:rsidP="00FF5752">
      <w:pPr>
        <w:pStyle w:val="TableParagraph"/>
        <w:rPr>
          <w:rFonts w:eastAsia="Times New Roman"/>
        </w:rPr>
      </w:pPr>
      <w:r w:rsidRPr="00A25E8E">
        <w:rPr>
          <w:rFonts w:eastAsia="Times New Roman"/>
        </w:rPr>
        <w:t>Степень с целым показателем. Преобразование дробно-линейных выражений: сложение, умножение, деление. Алгебраическая дробь Допустимые значения переменных в дробно-рациональных выражениях.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A25E8E" w:rsidRPr="00A25E8E" w:rsidRDefault="00A25E8E" w:rsidP="00A25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выражений, содержащих знак модуля.</w:t>
      </w:r>
    </w:p>
    <w:p w:rsidR="00A25E8E" w:rsidRPr="00FF5752" w:rsidRDefault="00A25E8E" w:rsidP="00FF5752">
      <w:pPr>
        <w:pStyle w:val="TableParagraph"/>
        <w:rPr>
          <w:rFonts w:eastAsia="Times New Roman"/>
          <w:b/>
        </w:rPr>
      </w:pPr>
      <w:r w:rsidRPr="00FF5752">
        <w:rPr>
          <w:rFonts w:eastAsia="Times New Roman"/>
          <w:b/>
        </w:rPr>
        <w:t>Квадратные корни</w:t>
      </w:r>
    </w:p>
    <w:p w:rsidR="00A25E8E" w:rsidRPr="00A25E8E" w:rsidRDefault="00A25E8E" w:rsidP="00FF5752">
      <w:pPr>
        <w:pStyle w:val="TableParagraph"/>
        <w:rPr>
          <w:rFonts w:eastAsia="Times New Roman"/>
        </w:rPr>
      </w:pPr>
      <w:r w:rsidRPr="00A25E8E">
        <w:rPr>
          <w:rFonts w:eastAsia="Times New Roman"/>
        </w:rPr>
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</w:r>
      <w:r w:rsidRPr="00A25E8E">
        <w:rPr>
          <w:rFonts w:eastAsia="Times New Roman"/>
          <w:i/>
        </w:rPr>
        <w:t>внесение множителя под знак корня</w:t>
      </w:r>
      <w:r w:rsidRPr="00A25E8E">
        <w:rPr>
          <w:rFonts w:eastAsia="Times New Roman"/>
        </w:rPr>
        <w:t xml:space="preserve">. </w:t>
      </w:r>
    </w:p>
    <w:p w:rsidR="00A25E8E" w:rsidRDefault="00A25E8E" w:rsidP="00A25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</w:pPr>
      <w:r w:rsidRPr="00A25E8E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Уравнения и неравенства</w:t>
      </w:r>
    </w:p>
    <w:p w:rsidR="002246CC" w:rsidRDefault="002246CC" w:rsidP="002246CC">
      <w:pPr>
        <w:pStyle w:val="TableParagraph"/>
        <w:kinsoku w:val="0"/>
        <w:overflowPunct w:val="0"/>
        <w:spacing w:line="275" w:lineRule="exact"/>
        <w:ind w:left="102"/>
      </w:pPr>
      <w:r>
        <w:rPr>
          <w:b/>
          <w:bCs/>
          <w:spacing w:val="-1"/>
        </w:rPr>
        <w:t>Уравнения</w:t>
      </w:r>
    </w:p>
    <w:p w:rsidR="002246CC" w:rsidRDefault="002246CC" w:rsidP="002246CC">
      <w:pPr>
        <w:pStyle w:val="TableParagraph"/>
        <w:tabs>
          <w:tab w:val="left" w:pos="1362"/>
          <w:tab w:val="left" w:pos="2890"/>
          <w:tab w:val="left" w:pos="4190"/>
          <w:tab w:val="left" w:pos="5398"/>
        </w:tabs>
        <w:kinsoku w:val="0"/>
        <w:overflowPunct w:val="0"/>
        <w:spacing w:before="38" w:line="275" w:lineRule="auto"/>
        <w:ind w:left="102" w:right="103"/>
      </w:pPr>
      <w:r>
        <w:rPr>
          <w:spacing w:val="-1"/>
        </w:rPr>
        <w:t>-</w:t>
      </w:r>
      <w:r>
        <w:rPr>
          <w:i/>
          <w:iCs/>
          <w:spacing w:val="-1"/>
        </w:rPr>
        <w:t>Область</w:t>
      </w:r>
      <w:r>
        <w:rPr>
          <w:i/>
          <w:iCs/>
          <w:spacing w:val="-1"/>
        </w:rPr>
        <w:tab/>
        <w:t>определения</w:t>
      </w:r>
      <w:r>
        <w:rPr>
          <w:i/>
          <w:iCs/>
          <w:spacing w:val="-1"/>
        </w:rPr>
        <w:tab/>
        <w:t>уравнения</w:t>
      </w:r>
      <w:r>
        <w:rPr>
          <w:i/>
          <w:iCs/>
          <w:spacing w:val="-1"/>
        </w:rPr>
        <w:tab/>
        <w:t>(область</w:t>
      </w:r>
      <w:r>
        <w:rPr>
          <w:i/>
          <w:iCs/>
          <w:spacing w:val="-1"/>
        </w:rPr>
        <w:tab/>
        <w:t>допустимых</w:t>
      </w:r>
      <w:r>
        <w:rPr>
          <w:i/>
          <w:iCs/>
          <w:spacing w:val="65"/>
        </w:rPr>
        <w:t xml:space="preserve"> </w:t>
      </w:r>
      <w:r>
        <w:rPr>
          <w:i/>
          <w:iCs/>
          <w:spacing w:val="-1"/>
        </w:rPr>
        <w:t>значений</w:t>
      </w:r>
      <w:r>
        <w:rPr>
          <w:i/>
          <w:iCs/>
        </w:rPr>
        <w:t xml:space="preserve"> </w:t>
      </w:r>
      <w:r>
        <w:rPr>
          <w:i/>
          <w:iCs/>
          <w:spacing w:val="-1"/>
        </w:rPr>
        <w:t>переменной).</w:t>
      </w:r>
    </w:p>
    <w:p w:rsidR="002246CC" w:rsidRDefault="002246CC" w:rsidP="002246CC">
      <w:pPr>
        <w:pStyle w:val="TableParagraph"/>
        <w:kinsoku w:val="0"/>
        <w:overflowPunct w:val="0"/>
        <w:spacing w:before="6"/>
        <w:ind w:left="102"/>
      </w:pPr>
      <w:r>
        <w:rPr>
          <w:b/>
          <w:bCs/>
          <w:spacing w:val="-1"/>
        </w:rPr>
        <w:t xml:space="preserve">Линейное уравнение </w:t>
      </w:r>
      <w:r>
        <w:rPr>
          <w:b/>
          <w:bCs/>
        </w:rPr>
        <w:t>и</w:t>
      </w:r>
      <w:r>
        <w:rPr>
          <w:b/>
          <w:bCs/>
          <w:spacing w:val="-2"/>
        </w:rPr>
        <w:t xml:space="preserve"> </w:t>
      </w:r>
      <w:r>
        <w:rPr>
          <w:b/>
          <w:bCs/>
          <w:spacing w:val="-1"/>
        </w:rPr>
        <w:t>его</w:t>
      </w:r>
      <w:r>
        <w:rPr>
          <w:b/>
          <w:bCs/>
        </w:rPr>
        <w:t xml:space="preserve"> корни</w:t>
      </w:r>
    </w:p>
    <w:p w:rsidR="002246CC" w:rsidRDefault="002246CC" w:rsidP="002246CC">
      <w:pPr>
        <w:pStyle w:val="TableParagraph"/>
        <w:tabs>
          <w:tab w:val="left" w:pos="1395"/>
          <w:tab w:val="left" w:pos="2654"/>
          <w:tab w:val="left" w:pos="3000"/>
          <w:tab w:val="left" w:pos="4605"/>
          <w:tab w:val="left" w:pos="5728"/>
        </w:tabs>
        <w:kinsoku w:val="0"/>
        <w:overflowPunct w:val="0"/>
        <w:spacing w:before="36" w:line="277" w:lineRule="auto"/>
        <w:ind w:left="102" w:right="103"/>
      </w:pPr>
      <w:r>
        <w:rPr>
          <w:i/>
          <w:iCs/>
          <w:spacing w:val="-1"/>
        </w:rPr>
        <w:t>-Линейное</w:t>
      </w:r>
      <w:r>
        <w:rPr>
          <w:i/>
          <w:iCs/>
          <w:spacing w:val="-1"/>
        </w:rPr>
        <w:tab/>
        <w:t>уравнение</w:t>
      </w:r>
      <w:r>
        <w:rPr>
          <w:i/>
          <w:iCs/>
          <w:spacing w:val="-1"/>
        </w:rPr>
        <w:tab/>
      </w:r>
      <w:r>
        <w:rPr>
          <w:i/>
          <w:iCs/>
        </w:rPr>
        <w:t>с</w:t>
      </w:r>
      <w:r>
        <w:rPr>
          <w:i/>
          <w:iCs/>
        </w:rPr>
        <w:tab/>
      </w:r>
      <w:r>
        <w:rPr>
          <w:i/>
          <w:iCs/>
          <w:spacing w:val="-1"/>
        </w:rPr>
        <w:t>параметром.</w:t>
      </w:r>
      <w:r>
        <w:rPr>
          <w:i/>
          <w:iCs/>
          <w:spacing w:val="-1"/>
        </w:rPr>
        <w:tab/>
      </w:r>
      <w:r>
        <w:rPr>
          <w:i/>
          <w:iCs/>
          <w:spacing w:val="-1"/>
          <w:w w:val="95"/>
        </w:rPr>
        <w:t>Решение</w:t>
      </w:r>
      <w:r>
        <w:rPr>
          <w:i/>
          <w:iCs/>
          <w:spacing w:val="-1"/>
          <w:w w:val="95"/>
        </w:rPr>
        <w:tab/>
      </w:r>
      <w:r>
        <w:rPr>
          <w:i/>
          <w:iCs/>
          <w:spacing w:val="-1"/>
        </w:rPr>
        <w:t>линейных</w:t>
      </w:r>
      <w:r>
        <w:rPr>
          <w:i/>
          <w:iCs/>
          <w:spacing w:val="65"/>
        </w:rPr>
        <w:t xml:space="preserve"> </w:t>
      </w:r>
      <w:r>
        <w:rPr>
          <w:i/>
          <w:iCs/>
          <w:spacing w:val="-1"/>
        </w:rPr>
        <w:t>уравнений</w:t>
      </w:r>
      <w:r>
        <w:rPr>
          <w:i/>
          <w:iCs/>
        </w:rPr>
        <w:t xml:space="preserve"> с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параметром.</w:t>
      </w:r>
    </w:p>
    <w:p w:rsidR="00A25E8E" w:rsidRPr="00FF5752" w:rsidRDefault="00A25E8E" w:rsidP="00FF5752">
      <w:pPr>
        <w:pStyle w:val="TableParagraph"/>
        <w:rPr>
          <w:rFonts w:eastAsia="Times New Roman"/>
          <w:b/>
        </w:rPr>
      </w:pPr>
      <w:r w:rsidRPr="00FF5752">
        <w:rPr>
          <w:rFonts w:eastAsia="Times New Roman"/>
          <w:b/>
        </w:rPr>
        <w:t>Квадратное уравнение и его корни</w:t>
      </w:r>
    </w:p>
    <w:p w:rsidR="00A25E8E" w:rsidRPr="00A25E8E" w:rsidRDefault="00A25E8E" w:rsidP="00FF5752">
      <w:pPr>
        <w:pStyle w:val="TableParagraph"/>
        <w:rPr>
          <w:rFonts w:eastAsia="Times New Roman"/>
        </w:rPr>
      </w:pPr>
      <w:r w:rsidRPr="00A25E8E">
        <w:rPr>
          <w:rFonts w:eastAsia="Times New Roman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A25E8E">
        <w:rPr>
          <w:rFonts w:eastAsia="Times New Roman"/>
          <w:i/>
        </w:rPr>
        <w:t>Теорема Виета. Теорема, обратная теореме Виета.</w:t>
      </w:r>
      <w:r w:rsidRPr="00A25E8E">
        <w:rPr>
          <w:rFonts w:eastAsia="Times New Roman"/>
        </w:rPr>
        <w:t xml:space="preserve"> Решение квадратных </w:t>
      </w:r>
      <w:proofErr w:type="spellStart"/>
      <w:r w:rsidRPr="00A25E8E">
        <w:rPr>
          <w:rFonts w:eastAsia="Times New Roman"/>
        </w:rPr>
        <w:t>уравнений</w:t>
      </w:r>
      <w:proofErr w:type="gramStart"/>
      <w:r w:rsidRPr="00A25E8E">
        <w:rPr>
          <w:rFonts w:eastAsia="Times New Roman"/>
        </w:rPr>
        <w:t>:и</w:t>
      </w:r>
      <w:proofErr w:type="gramEnd"/>
      <w:r w:rsidRPr="00A25E8E">
        <w:rPr>
          <w:rFonts w:eastAsia="Times New Roman"/>
        </w:rPr>
        <w:t>спользование</w:t>
      </w:r>
      <w:proofErr w:type="spellEnd"/>
      <w:r w:rsidRPr="00A25E8E">
        <w:rPr>
          <w:rFonts w:eastAsia="Times New Roman"/>
        </w:rPr>
        <w:t xml:space="preserve"> формулы для нахождения корней</w:t>
      </w:r>
      <w:r w:rsidRPr="00A25E8E">
        <w:rPr>
          <w:rFonts w:eastAsia="Times New Roman"/>
          <w:i/>
        </w:rPr>
        <w:t>, графический метод решения, разложение на множители, подбор корней с использованием теоремы Виета</w:t>
      </w:r>
      <w:r w:rsidRPr="00A25E8E">
        <w:rPr>
          <w:rFonts w:eastAsia="Times New Roman"/>
        </w:rPr>
        <w:t xml:space="preserve">. </w:t>
      </w:r>
      <w:r w:rsidRPr="00A25E8E">
        <w:rPr>
          <w:rFonts w:eastAsia="Times New Roman"/>
          <w:i/>
        </w:rPr>
        <w:t xml:space="preserve">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 w:rsidRPr="00A25E8E">
        <w:rPr>
          <w:rFonts w:eastAsia="Times New Roman"/>
          <w:i/>
        </w:rPr>
        <w:t>линейным</w:t>
      </w:r>
      <w:proofErr w:type="gramEnd"/>
      <w:r w:rsidRPr="00A25E8E">
        <w:rPr>
          <w:rFonts w:eastAsia="Times New Roman"/>
          <w:i/>
        </w:rPr>
        <w:t xml:space="preserve"> и квадратным. Квадратные уравнения с параметром.</w:t>
      </w:r>
    </w:p>
    <w:p w:rsidR="00A25E8E" w:rsidRPr="00FF5752" w:rsidRDefault="00A25E8E" w:rsidP="00FF5752">
      <w:pPr>
        <w:pStyle w:val="TableParagraph"/>
        <w:rPr>
          <w:rFonts w:eastAsia="Times New Roman"/>
          <w:b/>
          <w:i/>
        </w:rPr>
      </w:pPr>
      <w:r w:rsidRPr="00FF5752">
        <w:rPr>
          <w:rFonts w:eastAsia="Times New Roman"/>
          <w:b/>
        </w:rPr>
        <w:t>Дробно-рациональные уравнения</w:t>
      </w:r>
    </w:p>
    <w:p w:rsidR="00A25E8E" w:rsidRPr="00A25E8E" w:rsidRDefault="00A25E8E" w:rsidP="00FF5752">
      <w:pPr>
        <w:pStyle w:val="TableParagraph"/>
        <w:rPr>
          <w:rFonts w:eastAsia="Times New Roman"/>
          <w:i/>
        </w:rPr>
      </w:pPr>
      <w:r w:rsidRPr="00A25E8E">
        <w:rPr>
          <w:rFonts w:eastAsia="Times New Roman"/>
        </w:rPr>
        <w:t xml:space="preserve">Решение простейших дробно-линейных уравнений. </w:t>
      </w:r>
      <w:r w:rsidRPr="00A25E8E">
        <w:rPr>
          <w:rFonts w:eastAsia="Times New Roman"/>
          <w:i/>
        </w:rPr>
        <w:t xml:space="preserve">Решение дробно-рациональных уравнений. </w:t>
      </w:r>
    </w:p>
    <w:p w:rsidR="00A25E8E" w:rsidRPr="00A25E8E" w:rsidRDefault="00A25E8E" w:rsidP="00FF5752">
      <w:pPr>
        <w:pStyle w:val="TableParagraph"/>
        <w:rPr>
          <w:rFonts w:eastAsia="Times New Roman"/>
          <w:i/>
        </w:rPr>
      </w:pPr>
      <w:r w:rsidRPr="00A25E8E">
        <w:rPr>
          <w:rFonts w:eastAsia="Times New Roman"/>
          <w:i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A25E8E" w:rsidRPr="00A25E8E" w:rsidRDefault="00A25E8E" w:rsidP="00A25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Простейшие иррациональные уравнения вида </w:t>
      </w:r>
      <w:r w:rsidRPr="00A25E8E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140" w:dyaOrig="435">
          <v:shape id="_x0000_i1026" type="#_x0000_t75" style="width:57pt;height:21.75pt" o:ole="">
            <v:imagedata r:id="rId11" o:title=""/>
          </v:shape>
          <o:OLEObject Type="Embed" ProgID="Equation.DSMT4" ShapeID="_x0000_i1026" DrawAspect="Content" ObjectID="_1760340616" r:id="rId12"/>
        </w:object>
      </w:r>
      <w:r w:rsidRPr="00A25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25E8E">
        <w:rPr>
          <w:rFonts w:ascii="Times New Roman" w:eastAsia="Calibri" w:hAnsi="Times New Roman" w:cs="Times New Roman"/>
          <w:position w:val="-16"/>
          <w:sz w:val="24"/>
          <w:szCs w:val="24"/>
        </w:rPr>
        <w:object w:dxaOrig="1665" w:dyaOrig="435">
          <v:shape id="_x0000_i1027" type="#_x0000_t75" style="width:83.25pt;height:21.75pt" o:ole="">
            <v:imagedata r:id="rId13" o:title=""/>
          </v:shape>
          <o:OLEObject Type="Embed" ProgID="Equation.DSMT4" ShapeID="_x0000_i1027" DrawAspect="Content" ObjectID="_1760340617" r:id="rId14"/>
        </w:object>
      </w:r>
      <w:r w:rsidRPr="00A25E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5E8E" w:rsidRPr="00A25E8E" w:rsidRDefault="00A25E8E" w:rsidP="00A25E8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25E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Уравнения вида</w:t>
      </w:r>
      <w:proofErr w:type="gramStart"/>
      <w:r w:rsidRPr="00A25E8E">
        <w:rPr>
          <w:rFonts w:ascii="Times New Roman" w:eastAsia="Calibri" w:hAnsi="Times New Roman" w:cs="Times New Roman"/>
          <w:position w:val="-6"/>
          <w:sz w:val="24"/>
          <w:szCs w:val="24"/>
        </w:rPr>
        <w:object w:dxaOrig="705" w:dyaOrig="360">
          <v:shape id="_x0000_i1028" type="#_x0000_t75" style="width:35.25pt;height:18pt" o:ole="">
            <v:imagedata r:id="rId15" o:title=""/>
          </v:shape>
          <o:OLEObject Type="Embed" ProgID="Equation.DSMT4" ShapeID="_x0000_i1028" DrawAspect="Content" ObjectID="_1760340618" r:id="rId16"/>
        </w:object>
      </w:r>
      <w:r w:rsidRPr="00A25E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25E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Уравнения в целых числах.</w:t>
      </w:r>
    </w:p>
    <w:p w:rsidR="00A25E8E" w:rsidRPr="00A25E8E" w:rsidRDefault="00A25E8E" w:rsidP="00A25E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E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Неравенства</w:t>
      </w:r>
    </w:p>
    <w:p w:rsidR="00A25E8E" w:rsidRPr="00A25E8E" w:rsidRDefault="00A25E8E" w:rsidP="00A25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Числовые неравенства. Свойства числовых неравенств. Проверка справедливости неравен</w:t>
      </w:r>
      <w:proofErr w:type="gramStart"/>
      <w:r w:rsidRPr="00A25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A25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заданных значениях переменных. </w:t>
      </w:r>
    </w:p>
    <w:p w:rsidR="00A25E8E" w:rsidRPr="00A25E8E" w:rsidRDefault="00A25E8E" w:rsidP="00A25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Неравенство с переменной. Строгие и нестрогие неравенства. </w:t>
      </w:r>
      <w:r w:rsidRPr="00A25E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Область определения неравенства (область допустимых значений переменной).</w:t>
      </w:r>
    </w:p>
    <w:p w:rsidR="00A25E8E" w:rsidRPr="00A25E8E" w:rsidRDefault="00A25E8E" w:rsidP="00A25E8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25E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линейных неравенств.</w:t>
      </w:r>
    </w:p>
    <w:p w:rsidR="00A25E8E" w:rsidRPr="00FF5752" w:rsidRDefault="00A25E8E" w:rsidP="00FF5752">
      <w:pPr>
        <w:pStyle w:val="TableParagraph"/>
        <w:rPr>
          <w:rFonts w:eastAsia="Times New Roman"/>
          <w:b/>
        </w:rPr>
      </w:pPr>
      <w:r w:rsidRPr="00FF5752">
        <w:rPr>
          <w:rFonts w:eastAsia="Times New Roman"/>
          <w:b/>
        </w:rPr>
        <w:t>Системы неравенств</w:t>
      </w:r>
    </w:p>
    <w:p w:rsidR="00A25E8E" w:rsidRPr="00A25E8E" w:rsidRDefault="00A25E8E" w:rsidP="00FF5752">
      <w:pPr>
        <w:pStyle w:val="TableParagraph"/>
        <w:rPr>
          <w:rFonts w:eastAsia="Times New Roman"/>
        </w:rPr>
      </w:pPr>
      <w:r w:rsidRPr="00A25E8E">
        <w:rPr>
          <w:rFonts w:eastAsia="Times New Roman"/>
        </w:rPr>
        <w:t xml:space="preserve">Системы неравенств с одной переменной. Решение систем неравенств с одной переменной: линейных, </w:t>
      </w:r>
      <w:r w:rsidRPr="00A25E8E">
        <w:rPr>
          <w:rFonts w:eastAsia="Times New Roman"/>
          <w:i/>
        </w:rPr>
        <w:t>квадратных.</w:t>
      </w:r>
      <w:r w:rsidRPr="00A25E8E">
        <w:rPr>
          <w:rFonts w:eastAsia="Times New Roman"/>
        </w:rPr>
        <w:t xml:space="preserve"> Изображение решения системы неравенств </w:t>
      </w:r>
      <w:proofErr w:type="gramStart"/>
      <w:r w:rsidRPr="00A25E8E">
        <w:rPr>
          <w:rFonts w:eastAsia="Times New Roman"/>
        </w:rPr>
        <w:t>на</w:t>
      </w:r>
      <w:proofErr w:type="gramEnd"/>
      <w:r w:rsidRPr="00A25E8E">
        <w:rPr>
          <w:rFonts w:eastAsia="Times New Roman"/>
        </w:rPr>
        <w:t xml:space="preserve"> числовой прямой. Запись решения системы неравенств.</w:t>
      </w:r>
    </w:p>
    <w:p w:rsidR="00816A85" w:rsidRPr="00816A85" w:rsidRDefault="00A25E8E" w:rsidP="002246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A25E8E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Функции</w:t>
      </w:r>
      <w:r w:rsidR="002246CC" w:rsidRPr="004259FF"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  </w:t>
      </w:r>
      <w:r w:rsidR="002246CC"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>.</w:t>
      </w:r>
      <w:r w:rsidR="00816A85" w:rsidRPr="00816A8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Обратная </w:t>
      </w:r>
      <w:r w:rsidR="00816A85" w:rsidRPr="00816A85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пропорциональность</w:t>
      </w:r>
    </w:p>
    <w:p w:rsidR="00816A85" w:rsidRPr="00816A85" w:rsidRDefault="00816A85" w:rsidP="002246CC">
      <w:pPr>
        <w:widowControl w:val="0"/>
        <w:tabs>
          <w:tab w:val="left" w:pos="3427"/>
        </w:tabs>
        <w:kinsoku w:val="0"/>
        <w:overflowPunct w:val="0"/>
        <w:autoSpaceDE w:val="0"/>
        <w:autoSpaceDN w:val="0"/>
        <w:adjustRightInd w:val="0"/>
        <w:spacing w:before="47" w:after="0" w:line="382" w:lineRule="exact"/>
        <w:ind w:left="10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16A85">
        <w:rPr>
          <w:rFonts w:ascii="Times New Roman" w:eastAsiaTheme="minorEastAsia" w:hAnsi="Times New Roman" w:cs="Times New Roman"/>
          <w:spacing w:val="-1"/>
          <w:position w:val="1"/>
          <w:sz w:val="24"/>
          <w:szCs w:val="24"/>
          <w:lang w:eastAsia="ru-RU"/>
        </w:rPr>
        <w:t>-Свойства</w:t>
      </w:r>
      <w:r w:rsidRPr="00816A85">
        <w:rPr>
          <w:rFonts w:ascii="Times New Roman" w:eastAsiaTheme="minorEastAsia" w:hAnsi="Times New Roman" w:cs="Times New Roman"/>
          <w:position w:val="1"/>
          <w:sz w:val="24"/>
          <w:szCs w:val="24"/>
          <w:lang w:eastAsia="ru-RU"/>
        </w:rPr>
        <w:t xml:space="preserve"> </w:t>
      </w:r>
      <w:r w:rsidRPr="00816A85">
        <w:rPr>
          <w:rFonts w:ascii="Times New Roman" w:eastAsiaTheme="minorEastAsia" w:hAnsi="Times New Roman" w:cs="Times New Roman"/>
          <w:spacing w:val="-1"/>
          <w:position w:val="1"/>
          <w:sz w:val="24"/>
          <w:szCs w:val="24"/>
          <w:lang w:eastAsia="ru-RU"/>
        </w:rPr>
        <w:t>функции</w:t>
      </w:r>
      <w:r w:rsidRPr="00816A85">
        <w:rPr>
          <w:rFonts w:ascii="Times New Roman" w:eastAsiaTheme="minorEastAsia" w:hAnsi="Times New Roman" w:cs="Times New Roman"/>
          <w:position w:val="1"/>
          <w:sz w:val="24"/>
          <w:szCs w:val="24"/>
          <w:lang w:eastAsia="ru-RU"/>
        </w:rPr>
        <w:t xml:space="preserve"> </w:t>
      </w:r>
      <w:r w:rsidRPr="00816A85">
        <w:rPr>
          <w:rFonts w:ascii="Times New Roman" w:eastAsiaTheme="minorEastAsia" w:hAnsi="Times New Roman" w:cs="Times New Roman"/>
          <w:spacing w:val="1"/>
          <w:position w:val="1"/>
          <w:sz w:val="24"/>
          <w:szCs w:val="24"/>
          <w:lang w:eastAsia="ru-RU"/>
        </w:rPr>
        <w:t xml:space="preserve"> </w:t>
      </w:r>
      <w:r w:rsidRPr="00816A85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y</w:t>
      </w:r>
      <w:r w:rsidRPr="00816A85">
        <w:rPr>
          <w:rFonts w:ascii="Times New Roman" w:eastAsiaTheme="minorEastAsia" w:hAnsi="Times New Roman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816A85">
        <w:rPr>
          <w:rFonts w:ascii="Symbol" w:eastAsiaTheme="minorEastAsia" w:hAnsi="Symbol" w:cs="Symbol"/>
          <w:sz w:val="24"/>
          <w:szCs w:val="24"/>
          <w:lang w:eastAsia="ru-RU"/>
        </w:rPr>
        <w:t>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pacing w:val="-1"/>
                <w:position w:val="1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pacing w:val="-1"/>
                <w:position w:val="1"/>
                <w:sz w:val="24"/>
                <w:szCs w:val="24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pacing w:val="-1"/>
                <w:position w:val="1"/>
                <w:sz w:val="24"/>
                <w:szCs w:val="24"/>
                <w:lang w:eastAsia="ru-RU"/>
              </w:rPr>
              <m:t>x</m:t>
            </m:r>
          </m:den>
        </m:f>
      </m:oMath>
      <w:r w:rsidRPr="00816A85">
        <w:rPr>
          <w:rFonts w:ascii="Times New Roman" w:eastAsiaTheme="minorEastAsia" w:hAnsi="Times New Roman" w:cs="Times New Roman"/>
          <w:i/>
          <w:iCs/>
          <w:position w:val="15"/>
          <w:sz w:val="24"/>
          <w:szCs w:val="24"/>
          <w:lang w:eastAsia="ru-RU"/>
        </w:rPr>
        <w:tab/>
      </w:r>
      <w:r w:rsidRPr="00816A85">
        <w:rPr>
          <w:rFonts w:ascii="Times New Roman" w:eastAsiaTheme="minorEastAsia" w:hAnsi="Times New Roman" w:cs="Times New Roman"/>
          <w:position w:val="1"/>
          <w:sz w:val="24"/>
          <w:szCs w:val="24"/>
          <w:lang w:eastAsia="ru-RU"/>
        </w:rPr>
        <w:t xml:space="preserve">. </w:t>
      </w:r>
      <w:r w:rsidRPr="00816A85">
        <w:rPr>
          <w:rFonts w:ascii="Times New Roman" w:eastAsiaTheme="minorEastAsia" w:hAnsi="Times New Roman" w:cs="Times New Roman"/>
          <w:spacing w:val="-1"/>
          <w:position w:val="1"/>
          <w:sz w:val="24"/>
          <w:szCs w:val="24"/>
          <w:lang w:eastAsia="ru-RU"/>
        </w:rPr>
        <w:t>Гипербола</w:t>
      </w:r>
    </w:p>
    <w:p w:rsidR="00816A85" w:rsidRPr="00816A85" w:rsidRDefault="00816A85" w:rsidP="00816A85">
      <w:pPr>
        <w:widowControl w:val="0"/>
        <w:tabs>
          <w:tab w:val="left" w:pos="4972"/>
          <w:tab w:val="left" w:pos="5326"/>
          <w:tab w:val="left" w:pos="6062"/>
        </w:tabs>
        <w:kinsoku w:val="0"/>
        <w:overflowPunct w:val="0"/>
        <w:autoSpaceDE w:val="0"/>
        <w:autoSpaceDN w:val="0"/>
        <w:adjustRightInd w:val="0"/>
        <w:spacing w:before="36" w:after="0" w:line="382" w:lineRule="exact"/>
        <w:ind w:left="10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16A85">
        <w:rPr>
          <w:rFonts w:ascii="Times New Roman" w:eastAsiaTheme="minorEastAsia" w:hAnsi="Times New Roman" w:cs="Times New Roman"/>
          <w:b/>
          <w:bCs/>
          <w:i/>
          <w:iCs/>
          <w:spacing w:val="-1"/>
          <w:position w:val="1"/>
          <w:sz w:val="24"/>
          <w:szCs w:val="24"/>
          <w:lang w:eastAsia="ru-RU"/>
        </w:rPr>
        <w:t>Графики</w:t>
      </w:r>
      <w:r w:rsidRPr="00816A85">
        <w:rPr>
          <w:rFonts w:ascii="Times New Roman" w:eastAsiaTheme="minorEastAsia" w:hAnsi="Times New Roman" w:cs="Times New Roman"/>
          <w:b/>
          <w:bCs/>
          <w:i/>
          <w:iCs/>
          <w:spacing w:val="1"/>
          <w:position w:val="1"/>
          <w:sz w:val="24"/>
          <w:szCs w:val="24"/>
          <w:lang w:eastAsia="ru-RU"/>
        </w:rPr>
        <w:t xml:space="preserve"> </w:t>
      </w:r>
      <w:r w:rsidRPr="00816A85">
        <w:rPr>
          <w:rFonts w:ascii="Times New Roman" w:eastAsiaTheme="minorEastAsia" w:hAnsi="Times New Roman" w:cs="Times New Roman"/>
          <w:b/>
          <w:bCs/>
          <w:i/>
          <w:iCs/>
          <w:spacing w:val="-1"/>
          <w:position w:val="1"/>
          <w:sz w:val="24"/>
          <w:szCs w:val="24"/>
          <w:lang w:eastAsia="ru-RU"/>
        </w:rPr>
        <w:t>функций</w:t>
      </w:r>
      <w:r w:rsidRPr="00816A85">
        <w:rPr>
          <w:rFonts w:ascii="Times New Roman" w:eastAsiaTheme="minorEastAsia" w:hAnsi="Times New Roman" w:cs="Times New Roman"/>
          <w:i/>
          <w:iCs/>
          <w:spacing w:val="-1"/>
          <w:position w:val="1"/>
          <w:sz w:val="24"/>
          <w:szCs w:val="24"/>
          <w:lang w:eastAsia="ru-RU"/>
        </w:rPr>
        <w:t>.</w:t>
      </w:r>
      <w:r w:rsidRPr="00816A85">
        <w:rPr>
          <w:rFonts w:ascii="Times New Roman" w:eastAsiaTheme="minorEastAsia" w:hAnsi="Times New Roman" w:cs="Times New Roman"/>
          <w:i/>
          <w:iCs/>
          <w:spacing w:val="1"/>
          <w:position w:val="1"/>
          <w:sz w:val="24"/>
          <w:szCs w:val="24"/>
          <w:lang w:eastAsia="ru-RU"/>
        </w:rPr>
        <w:t xml:space="preserve"> </w:t>
      </w:r>
      <w:r w:rsidRPr="00816A85">
        <w:rPr>
          <w:rFonts w:ascii="Times New Roman" w:eastAsiaTheme="minorEastAsia" w:hAnsi="Times New Roman" w:cs="Times New Roman"/>
          <w:i/>
          <w:iCs/>
          <w:spacing w:val="-1"/>
          <w:position w:val="1"/>
          <w:sz w:val="24"/>
          <w:szCs w:val="24"/>
          <w:lang w:eastAsia="ru-RU"/>
        </w:rPr>
        <w:t>Графики</w:t>
      </w:r>
      <w:r w:rsidRPr="00816A85">
        <w:rPr>
          <w:rFonts w:ascii="Times New Roman" w:eastAsiaTheme="minorEastAsia" w:hAnsi="Times New Roman" w:cs="Times New Roman"/>
          <w:i/>
          <w:iCs/>
          <w:spacing w:val="1"/>
          <w:position w:val="1"/>
          <w:sz w:val="24"/>
          <w:szCs w:val="24"/>
          <w:lang w:eastAsia="ru-RU"/>
        </w:rPr>
        <w:t xml:space="preserve"> </w:t>
      </w:r>
      <w:r w:rsidRPr="00816A85">
        <w:rPr>
          <w:rFonts w:ascii="Times New Roman" w:eastAsiaTheme="minorEastAsia" w:hAnsi="Times New Roman" w:cs="Times New Roman"/>
          <w:i/>
          <w:iCs/>
          <w:position w:val="1"/>
          <w:sz w:val="24"/>
          <w:szCs w:val="24"/>
          <w:lang w:eastAsia="ru-RU"/>
        </w:rPr>
        <w:t xml:space="preserve">функций </w:t>
      </w:r>
      <w:r w:rsidR="002246CC">
        <w:rPr>
          <w:rFonts w:ascii="Times New Roman" w:hAnsi="Times New Roman"/>
          <w:i/>
          <w:position w:val="-24"/>
          <w:sz w:val="24"/>
          <w:szCs w:val="24"/>
        </w:rPr>
        <w:object w:dxaOrig="1260" w:dyaOrig="615">
          <v:shape id="_x0000_i1029" type="#_x0000_t75" style="width:63pt;height:30.75pt" o:ole="">
            <v:imagedata r:id="rId17" o:title=""/>
          </v:shape>
          <o:OLEObject Type="Embed" ProgID="Equation.DSMT4" ShapeID="_x0000_i1029" DrawAspect="Content" ObjectID="_1760340619" r:id="rId18"/>
        </w:object>
      </w:r>
      <w:proofErr w:type="gramStart"/>
      <w:r w:rsidRPr="00816A85">
        <w:rPr>
          <w:rFonts w:ascii="Times New Roman" w:eastAsiaTheme="minorEastAsia" w:hAnsi="Times New Roman" w:cs="Times New Roman"/>
          <w:i/>
          <w:iCs/>
          <w:position w:val="1"/>
          <w:sz w:val="24"/>
          <w:szCs w:val="24"/>
          <w:lang w:eastAsia="ru-RU"/>
        </w:rPr>
        <w:t xml:space="preserve"> </w:t>
      </w:r>
      <w:r w:rsidRPr="00816A85">
        <w:rPr>
          <w:rFonts w:ascii="Times New Roman" w:eastAsiaTheme="minorEastAsia" w:hAnsi="Times New Roman" w:cs="Times New Roman"/>
          <w:position w:val="1"/>
          <w:sz w:val="24"/>
          <w:szCs w:val="24"/>
          <w:lang w:eastAsia="ru-RU"/>
        </w:rPr>
        <w:t>,</w:t>
      </w:r>
      <w:proofErr w:type="gramEnd"/>
      <w:r w:rsidRPr="00816A85">
        <w:rPr>
          <w:rFonts w:ascii="Times New Roman" w:eastAsiaTheme="minorEastAsia" w:hAnsi="Times New Roman" w:cs="Times New Roman"/>
          <w:position w:val="1"/>
          <w:sz w:val="24"/>
          <w:szCs w:val="24"/>
          <w:lang w:eastAsia="ru-RU"/>
        </w:rPr>
        <w:t xml:space="preserve"> </w:t>
      </w:r>
      <w:r w:rsidR="002246CC">
        <w:rPr>
          <w:rFonts w:ascii="Times New Roman" w:hAnsi="Times New Roman"/>
          <w:i/>
          <w:position w:val="-10"/>
          <w:sz w:val="24"/>
          <w:szCs w:val="24"/>
        </w:rPr>
        <w:object w:dxaOrig="795" w:dyaOrig="345">
          <v:shape id="_x0000_i1030" type="#_x0000_t75" style="width:39.75pt;height:17.25pt" o:ole="">
            <v:imagedata r:id="rId19" o:title=""/>
          </v:shape>
          <o:OLEObject Type="Embed" ProgID="Equation.DSMT4" ShapeID="_x0000_i1030" DrawAspect="Content" ObjectID="_1760340620" r:id="rId20"/>
        </w:object>
      </w:r>
    </w:p>
    <w:p w:rsidR="00947F57" w:rsidRDefault="00816A85" w:rsidP="00816A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</w:pPr>
      <w:r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                                                        </w:t>
      </w:r>
      <w:r w:rsidRPr="00816A85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x</w:t>
      </w:r>
      <w:r w:rsidRPr="00816A85">
        <w:rPr>
          <w:rFonts w:ascii="Times New Roman" w:eastAsiaTheme="minorEastAsia" w:hAnsi="Times New Roman" w:cs="Times New Roman"/>
          <w:i/>
          <w:iCs/>
          <w:spacing w:val="-20"/>
          <w:sz w:val="24"/>
          <w:szCs w:val="24"/>
          <w:lang w:eastAsia="ru-RU"/>
        </w:rPr>
        <w:t xml:space="preserve"> </w:t>
      </w:r>
      <w:r w:rsidRPr="00816A85">
        <w:rPr>
          <w:rFonts w:ascii="Symbol" w:eastAsiaTheme="minorEastAsia" w:hAnsi="Symbol" w:cs="Symbol"/>
          <w:sz w:val="24"/>
          <w:szCs w:val="24"/>
          <w:lang w:eastAsia="ru-RU"/>
        </w:rPr>
        <w:t></w:t>
      </w:r>
      <w:r w:rsidRPr="00816A85">
        <w:rPr>
          <w:rFonts w:ascii="Symbol" w:eastAsiaTheme="minorEastAsia" w:hAnsi="Symbol" w:cs="Symbol"/>
          <w:spacing w:val="-24"/>
          <w:sz w:val="24"/>
          <w:szCs w:val="24"/>
          <w:lang w:eastAsia="ru-RU"/>
        </w:rPr>
        <w:t></w:t>
      </w:r>
      <w:r w:rsidRPr="00816A85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b</w:t>
      </w:r>
    </w:p>
    <w:p w:rsidR="00A25E8E" w:rsidRPr="00A25E8E" w:rsidRDefault="00A25E8E" w:rsidP="00A25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r w:rsidRPr="00A25E8E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Решение текстовых задач</w:t>
      </w:r>
    </w:p>
    <w:p w:rsidR="00A25E8E" w:rsidRPr="00FF5752" w:rsidRDefault="00A25E8E" w:rsidP="00FF5752">
      <w:pPr>
        <w:pStyle w:val="TableParagraph"/>
        <w:rPr>
          <w:rFonts w:eastAsia="Times New Roman"/>
          <w:b/>
        </w:rPr>
      </w:pPr>
      <w:r w:rsidRPr="00FF5752">
        <w:rPr>
          <w:rFonts w:eastAsia="Times New Roman"/>
          <w:b/>
        </w:rPr>
        <w:t>Задачи на все арифметические действия</w:t>
      </w:r>
    </w:p>
    <w:p w:rsidR="00A25E8E" w:rsidRPr="00A25E8E" w:rsidRDefault="00A25E8E" w:rsidP="00FF5752">
      <w:pPr>
        <w:pStyle w:val="TableParagraph"/>
        <w:rPr>
          <w:rFonts w:eastAsia="Times New Roman"/>
        </w:rPr>
      </w:pPr>
      <w:r w:rsidRPr="00A25E8E">
        <w:rPr>
          <w:rFonts w:eastAsia="Times New Roman"/>
        </w:rPr>
        <w:t>Решение текстовых задач арифметическим способом</w:t>
      </w:r>
      <w:r w:rsidRPr="00A25E8E">
        <w:rPr>
          <w:rFonts w:eastAsia="Times New Roman"/>
          <w:i/>
        </w:rPr>
        <w:t xml:space="preserve">. </w:t>
      </w:r>
      <w:r w:rsidRPr="00A25E8E">
        <w:rPr>
          <w:rFonts w:eastAsia="Times New Roman"/>
        </w:rPr>
        <w:t>Использование таблиц, схем, чертежей, других сре</w:t>
      </w:r>
      <w:proofErr w:type="gramStart"/>
      <w:r w:rsidRPr="00A25E8E">
        <w:rPr>
          <w:rFonts w:eastAsia="Times New Roman"/>
        </w:rPr>
        <w:t>дств пр</w:t>
      </w:r>
      <w:proofErr w:type="gramEnd"/>
      <w:r w:rsidRPr="00A25E8E">
        <w:rPr>
          <w:rFonts w:eastAsia="Times New Roman"/>
        </w:rPr>
        <w:t xml:space="preserve">едставления данных при решении задачи. </w:t>
      </w:r>
    </w:p>
    <w:p w:rsidR="00A25E8E" w:rsidRPr="00FF5752" w:rsidRDefault="00A25E8E" w:rsidP="00FF5752">
      <w:pPr>
        <w:pStyle w:val="TableParagraph"/>
        <w:rPr>
          <w:rFonts w:eastAsia="Times New Roman"/>
          <w:b/>
        </w:rPr>
      </w:pPr>
      <w:r w:rsidRPr="00FF5752">
        <w:rPr>
          <w:rFonts w:eastAsia="Times New Roman"/>
          <w:b/>
        </w:rPr>
        <w:lastRenderedPageBreak/>
        <w:t>Задачи на движение, работу и покупки</w:t>
      </w:r>
    </w:p>
    <w:p w:rsidR="00A25E8E" w:rsidRPr="00A25E8E" w:rsidRDefault="00A25E8E" w:rsidP="00FF5752">
      <w:pPr>
        <w:pStyle w:val="TableParagraph"/>
        <w:rPr>
          <w:rFonts w:eastAsia="Times New Roman"/>
        </w:rPr>
      </w:pPr>
      <w:r w:rsidRPr="00A25E8E">
        <w:rPr>
          <w:rFonts w:eastAsia="Times New Roman"/>
        </w:rPr>
        <w:t xml:space="preserve">Анализ возможных ситуаций взаимного расположения объектов при их движении, соотношения объёмов выполняемых работ при совместной работе. </w:t>
      </w:r>
    </w:p>
    <w:p w:rsidR="00A25E8E" w:rsidRPr="00FF5752" w:rsidRDefault="00A25E8E" w:rsidP="00FF5752">
      <w:pPr>
        <w:pStyle w:val="TableParagraph"/>
        <w:rPr>
          <w:rFonts w:eastAsia="Times New Roman"/>
          <w:b/>
        </w:rPr>
      </w:pPr>
      <w:r w:rsidRPr="00FF5752">
        <w:rPr>
          <w:rFonts w:eastAsia="Times New Roman"/>
          <w:b/>
        </w:rPr>
        <w:t>Задачи на части, доли, проценты</w:t>
      </w:r>
    </w:p>
    <w:p w:rsidR="00A25E8E" w:rsidRPr="00A25E8E" w:rsidRDefault="00A25E8E" w:rsidP="00FF5752">
      <w:pPr>
        <w:pStyle w:val="TableParagraph"/>
        <w:rPr>
          <w:rFonts w:eastAsia="Times New Roman"/>
        </w:rPr>
      </w:pPr>
      <w:r w:rsidRPr="00A25E8E">
        <w:rPr>
          <w:rFonts w:eastAsia="Times New Roman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A25E8E" w:rsidRPr="00FF5752" w:rsidRDefault="00A25E8E" w:rsidP="00FF5752">
      <w:pPr>
        <w:pStyle w:val="TableParagraph"/>
        <w:rPr>
          <w:rFonts w:eastAsia="Times New Roman"/>
          <w:b/>
        </w:rPr>
      </w:pPr>
      <w:r w:rsidRPr="00FF5752">
        <w:rPr>
          <w:rFonts w:eastAsia="Times New Roman"/>
          <w:b/>
        </w:rPr>
        <w:t>Логические задачи</w:t>
      </w:r>
    </w:p>
    <w:p w:rsidR="00A25E8E" w:rsidRPr="00A25E8E" w:rsidRDefault="00A25E8E" w:rsidP="00FF5752">
      <w:pPr>
        <w:pStyle w:val="TableParagraph"/>
        <w:rPr>
          <w:rFonts w:eastAsia="Times New Roman"/>
          <w:bCs/>
        </w:rPr>
      </w:pPr>
      <w:r w:rsidRPr="00A25E8E">
        <w:rPr>
          <w:rFonts w:eastAsia="Times New Roman"/>
          <w:bCs/>
        </w:rPr>
        <w:t xml:space="preserve">Решение логических задач. </w:t>
      </w:r>
      <w:r w:rsidRPr="00A25E8E">
        <w:rPr>
          <w:rFonts w:eastAsia="Times New Roman"/>
          <w:bCs/>
          <w:i/>
        </w:rPr>
        <w:t>Решение логических задач с помощью графов, таблиц</w:t>
      </w:r>
      <w:r w:rsidRPr="00A25E8E">
        <w:rPr>
          <w:rFonts w:eastAsia="Times New Roman"/>
          <w:bCs/>
        </w:rPr>
        <w:t xml:space="preserve">. </w:t>
      </w:r>
    </w:p>
    <w:p w:rsidR="00A25E8E" w:rsidRPr="00A25E8E" w:rsidRDefault="00A25E8E" w:rsidP="00FF5752">
      <w:pPr>
        <w:pStyle w:val="TableParagraph"/>
        <w:rPr>
          <w:rFonts w:eastAsia="Times New Roman"/>
          <w:bCs/>
        </w:rPr>
      </w:pPr>
      <w:r w:rsidRPr="00A25E8E">
        <w:rPr>
          <w:rFonts w:eastAsia="Times New Roman"/>
        </w:rPr>
        <w:t xml:space="preserve">Основные методы решения текстовых задач: </w:t>
      </w:r>
      <w:r w:rsidRPr="00A25E8E">
        <w:rPr>
          <w:rFonts w:eastAsia="Times New Roman"/>
          <w:bCs/>
        </w:rPr>
        <w:t xml:space="preserve">арифметический, алгебраический, перебор вариантов. </w:t>
      </w:r>
      <w:r w:rsidRPr="00A25E8E">
        <w:rPr>
          <w:rFonts w:eastAsia="Times New Roman"/>
          <w:bCs/>
          <w:i/>
        </w:rPr>
        <w:t>Первичные представления о других методах решения задач (геометрические и графические методы).</w:t>
      </w:r>
    </w:p>
    <w:p w:rsidR="00A25E8E" w:rsidRPr="00A25E8E" w:rsidRDefault="00A25E8E" w:rsidP="00A25E8E">
      <w:pPr>
        <w:keepNext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5" w:name="_Toc284663427"/>
      <w:bookmarkStart w:id="16" w:name="_Toc284662800"/>
      <w:bookmarkStart w:id="17" w:name="_Toc405513922"/>
      <w:r w:rsidRPr="00A25E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Статистика и теория вероятностей</w:t>
      </w:r>
      <w:bookmarkEnd w:id="15"/>
      <w:bookmarkEnd w:id="16"/>
      <w:bookmarkEnd w:id="17"/>
    </w:p>
    <w:p w:rsidR="00947F57" w:rsidRPr="00947F57" w:rsidRDefault="00947F57" w:rsidP="00947F57">
      <w:pPr>
        <w:widowControl w:val="0"/>
        <w:kinsoku w:val="0"/>
        <w:overflowPunct w:val="0"/>
        <w:autoSpaceDE w:val="0"/>
        <w:autoSpaceDN w:val="0"/>
        <w:adjustRightInd w:val="0"/>
        <w:spacing w:after="0" w:line="274" w:lineRule="exact"/>
        <w:ind w:left="10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7F57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Статистика</w:t>
      </w:r>
    </w:p>
    <w:p w:rsidR="00947F57" w:rsidRPr="00947F57" w:rsidRDefault="00947F57" w:rsidP="00947F57">
      <w:pPr>
        <w:widowControl w:val="0"/>
        <w:kinsoku w:val="0"/>
        <w:overflowPunct w:val="0"/>
        <w:autoSpaceDE w:val="0"/>
        <w:autoSpaceDN w:val="0"/>
        <w:adjustRightInd w:val="0"/>
        <w:spacing w:before="36" w:after="0"/>
        <w:ind w:left="102" w:right="103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-Табличное</w:t>
      </w:r>
      <w:r w:rsidRPr="00947F57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947F57">
        <w:rPr>
          <w:rFonts w:ascii="Times New Roman" w:eastAsiaTheme="minorEastAsia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графическое</w:t>
      </w:r>
      <w:r w:rsidRPr="00947F57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представление</w:t>
      </w:r>
      <w:r w:rsidRPr="00947F57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данных,</w:t>
      </w:r>
      <w:r w:rsidRPr="00947F57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столбчатые 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947F57">
        <w:rPr>
          <w:rFonts w:ascii="Times New Roman" w:eastAsiaTheme="minorEastAsia" w:hAnsi="Times New Roman" w:cs="Times New Roman"/>
          <w:spacing w:val="73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круговые</w:t>
      </w:r>
      <w:r w:rsidRPr="00947F57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диаграммы,</w:t>
      </w:r>
      <w:r w:rsidRPr="00947F57">
        <w:rPr>
          <w:rFonts w:ascii="Times New Roman" w:eastAsiaTheme="minorEastAsia" w:hAnsi="Times New Roman" w:cs="Times New Roman"/>
          <w:spacing w:val="54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графики,</w:t>
      </w:r>
      <w:r w:rsidRPr="00947F57">
        <w:rPr>
          <w:rFonts w:ascii="Times New Roman" w:eastAsiaTheme="minorEastAsia" w:hAnsi="Times New Roman" w:cs="Times New Roman"/>
          <w:spacing w:val="50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применение</w:t>
      </w:r>
      <w:r w:rsidRPr="00947F57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диаграмм</w:t>
      </w:r>
      <w:r w:rsidRPr="00947F57">
        <w:rPr>
          <w:rFonts w:ascii="Times New Roman" w:eastAsiaTheme="minorEastAsia" w:hAnsi="Times New Roman" w:cs="Times New Roman"/>
          <w:spacing w:val="51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947F57">
        <w:rPr>
          <w:rFonts w:ascii="Times New Roman" w:eastAsiaTheme="minorEastAsia" w:hAnsi="Times New Roman" w:cs="Times New Roman"/>
          <w:spacing w:val="49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графиков</w:t>
      </w:r>
      <w:r w:rsidRPr="00947F57">
        <w:rPr>
          <w:rFonts w:ascii="Times New Roman" w:eastAsiaTheme="minorEastAsia" w:hAnsi="Times New Roman" w:cs="Times New Roman"/>
          <w:spacing w:val="28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</w:t>
      </w:r>
      <w:r w:rsidRPr="00947F57">
        <w:rPr>
          <w:rFonts w:ascii="Times New Roman" w:eastAsiaTheme="minorEastAsia" w:hAnsi="Times New Roman" w:cs="Times New Roman"/>
          <w:spacing w:val="29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описания</w:t>
      </w:r>
      <w:r w:rsidRPr="00947F57">
        <w:rPr>
          <w:rFonts w:ascii="Times New Roman" w:eastAsiaTheme="minorEastAsia" w:hAnsi="Times New Roman" w:cs="Times New Roman"/>
          <w:spacing w:val="28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зависимостей</w:t>
      </w:r>
      <w:r w:rsidRPr="00947F57">
        <w:rPr>
          <w:rFonts w:ascii="Times New Roman" w:eastAsiaTheme="minorEastAsia" w:hAnsi="Times New Roman" w:cs="Times New Roman"/>
          <w:spacing w:val="29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реальных</w:t>
      </w:r>
      <w:r w:rsidRPr="00947F57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величин,</w:t>
      </w:r>
      <w:r w:rsidRPr="00947F57">
        <w:rPr>
          <w:rFonts w:ascii="Times New Roman" w:eastAsiaTheme="minorEastAsia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извлечение</w:t>
      </w:r>
      <w:r w:rsidRPr="00947F57">
        <w:rPr>
          <w:rFonts w:ascii="Times New Roman" w:eastAsiaTheme="minorEastAsia" w:hAnsi="Times New Roman" w:cs="Times New Roman"/>
          <w:spacing w:val="46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информации</w:t>
      </w:r>
      <w:r w:rsidRPr="00947F57">
        <w:rPr>
          <w:rFonts w:ascii="Times New Roman" w:eastAsiaTheme="minorEastAsia" w:hAnsi="Times New Roman" w:cs="Times New Roman"/>
          <w:spacing w:val="48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из</w:t>
      </w:r>
      <w:r w:rsidRPr="00947F57">
        <w:rPr>
          <w:rFonts w:ascii="Times New Roman" w:eastAsiaTheme="minorEastAsia" w:hAnsi="Times New Roman" w:cs="Times New Roman"/>
          <w:spacing w:val="48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таблиц,</w:t>
      </w:r>
      <w:r w:rsidRPr="00947F57">
        <w:rPr>
          <w:rFonts w:ascii="Times New Roman" w:eastAsiaTheme="minorEastAsia" w:hAnsi="Times New Roman" w:cs="Times New Roman"/>
          <w:spacing w:val="47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диаграмм</w:t>
      </w:r>
      <w:r w:rsidRPr="00947F57">
        <w:rPr>
          <w:rFonts w:ascii="Times New Roman" w:eastAsiaTheme="minorEastAsia" w:hAnsi="Times New Roman" w:cs="Times New Roman"/>
          <w:spacing w:val="47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947F57">
        <w:rPr>
          <w:rFonts w:ascii="Times New Roman" w:eastAsiaTheme="minorEastAsia" w:hAnsi="Times New Roman" w:cs="Times New Roman"/>
          <w:spacing w:val="48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графиков.</w:t>
      </w:r>
      <w:r w:rsidRPr="00947F57">
        <w:rPr>
          <w:rFonts w:ascii="Times New Roman" w:eastAsiaTheme="minorEastAsia" w:hAnsi="Times New Roman" w:cs="Times New Roman"/>
          <w:spacing w:val="31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Меры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рассеивания:</w:t>
      </w:r>
      <w:r w:rsidRPr="00947F57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дисперсия</w:t>
      </w:r>
      <w:r w:rsidRPr="00947F57">
        <w:rPr>
          <w:rFonts w:ascii="Times New Roman" w:eastAsiaTheme="minorEastAsia" w:hAnsi="Times New Roman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и</w:t>
      </w:r>
      <w:r w:rsidRPr="00947F57">
        <w:rPr>
          <w:rFonts w:ascii="Times New Roman" w:eastAsiaTheme="minorEastAsia" w:hAnsi="Times New Roman" w:cs="Times New Roman"/>
          <w:i/>
          <w:iCs/>
          <w:spacing w:val="2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стандартное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 xml:space="preserve"> отклонение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.</w:t>
      </w:r>
    </w:p>
    <w:p w:rsidR="00947F57" w:rsidRPr="00947F57" w:rsidRDefault="00947F57" w:rsidP="00947F57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ind w:left="102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-Случайная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947F57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изменчивость.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947F57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Изменчивость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947F57">
        <w:rPr>
          <w:rFonts w:ascii="Times New Roman" w:eastAsiaTheme="minorEastAsia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 </w:t>
      </w:r>
      <w:r w:rsidRPr="00947F57">
        <w:rPr>
          <w:rFonts w:ascii="Times New Roman" w:eastAsiaTheme="minorEastAsia" w:hAnsi="Times New Roman" w:cs="Times New Roman"/>
          <w:spacing w:val="29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измерениях.</w:t>
      </w:r>
    </w:p>
    <w:p w:rsidR="00A25E8E" w:rsidRDefault="00947F57" w:rsidP="00947F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 xml:space="preserve">Решающие 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правила. Закономерности в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 xml:space="preserve"> изменчивых 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величинах</w:t>
      </w:r>
      <w:r w:rsidRPr="00947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947F57" w:rsidRDefault="00947F57" w:rsidP="00947F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47F57" w:rsidRDefault="00947F57" w:rsidP="00947F5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История математики</w:t>
      </w:r>
    </w:p>
    <w:p w:rsidR="00947F57" w:rsidRPr="00947F57" w:rsidRDefault="00947F57" w:rsidP="00947F57">
      <w:pPr>
        <w:widowControl w:val="0"/>
        <w:kinsoku w:val="0"/>
        <w:overflowPunct w:val="0"/>
        <w:autoSpaceDE w:val="0"/>
        <w:autoSpaceDN w:val="0"/>
        <w:adjustRightInd w:val="0"/>
        <w:spacing w:after="0" w:line="275" w:lineRule="auto"/>
        <w:ind w:left="102" w:right="10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-</w:t>
      </w:r>
      <w:r w:rsidRPr="00947F57">
        <w:rPr>
          <w:rFonts w:ascii="Times New Roman" w:eastAsiaTheme="minorEastAsia" w:hAnsi="Times New Roman" w:cs="Times New Roman"/>
          <w:i/>
          <w:iCs/>
          <w:spacing w:val="2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Числа</w:t>
      </w:r>
      <w:r w:rsidRPr="00947F57">
        <w:rPr>
          <w:rFonts w:ascii="Times New Roman" w:eastAsiaTheme="minorEastAsia" w:hAnsi="Times New Roman" w:cs="Times New Roman"/>
          <w:i/>
          <w:iCs/>
          <w:spacing w:val="2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и</w:t>
      </w:r>
      <w:r w:rsidRPr="00947F57">
        <w:rPr>
          <w:rFonts w:ascii="Times New Roman" w:eastAsiaTheme="minorEastAsia" w:hAnsi="Times New Roman" w:cs="Times New Roman"/>
          <w:i/>
          <w:iCs/>
          <w:spacing w:val="2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длины</w:t>
      </w:r>
      <w:r w:rsidRPr="00947F57">
        <w:rPr>
          <w:rFonts w:ascii="Times New Roman" w:eastAsiaTheme="minorEastAsia" w:hAnsi="Times New Roman" w:cs="Times New Roman"/>
          <w:i/>
          <w:iCs/>
          <w:spacing w:val="2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отрезков.</w:t>
      </w:r>
      <w:r w:rsidRPr="00947F57">
        <w:rPr>
          <w:rFonts w:ascii="Times New Roman" w:eastAsiaTheme="minorEastAsia" w:hAnsi="Times New Roman" w:cs="Times New Roman"/>
          <w:i/>
          <w:iCs/>
          <w:spacing w:val="2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Рациональные</w:t>
      </w:r>
      <w:r w:rsidRPr="00947F57">
        <w:rPr>
          <w:rFonts w:ascii="Times New Roman" w:eastAsiaTheme="minorEastAsia" w:hAnsi="Times New Roman" w:cs="Times New Roman"/>
          <w:i/>
          <w:iCs/>
          <w:spacing w:val="1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числа.</w:t>
      </w:r>
      <w:r w:rsidRPr="00947F57">
        <w:rPr>
          <w:rFonts w:ascii="Times New Roman" w:eastAsiaTheme="minorEastAsia" w:hAnsi="Times New Roman" w:cs="Times New Roman"/>
          <w:i/>
          <w:iCs/>
          <w:spacing w:val="2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Потребность</w:t>
      </w:r>
      <w:r w:rsidRPr="00947F57">
        <w:rPr>
          <w:rFonts w:ascii="Times New Roman" w:eastAsiaTheme="minorEastAsia" w:hAnsi="Times New Roman" w:cs="Times New Roman"/>
          <w:i/>
          <w:iCs/>
          <w:spacing w:val="2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в</w:t>
      </w:r>
      <w:r w:rsidRPr="00947F57">
        <w:rPr>
          <w:rFonts w:ascii="Times New Roman" w:eastAsiaTheme="minorEastAsia" w:hAnsi="Times New Roman" w:cs="Times New Roman"/>
          <w:i/>
          <w:iCs/>
          <w:spacing w:val="59"/>
          <w:sz w:val="24"/>
          <w:szCs w:val="24"/>
          <w:lang w:eastAsia="ru-RU"/>
        </w:rPr>
        <w:t xml:space="preserve"> </w:t>
      </w:r>
      <w:r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иррациональных числах.</w:t>
      </w:r>
    </w:p>
    <w:p w:rsidR="00947F57" w:rsidRPr="00A25E8E" w:rsidRDefault="003F37FB" w:rsidP="002246CC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ind w:left="10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-</w:t>
      </w:r>
      <w:r w:rsidR="002246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Рождение буквенной символики. Ф. Виет.</w:t>
      </w:r>
      <w:r w:rsidR="002246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="00947F57"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История числа</w:t>
      </w:r>
      <w:r w:rsidR="00947F57" w:rsidRPr="00947F5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π.</w:t>
      </w:r>
      <w:r w:rsidR="002246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47F57"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Л.Эйлер</w:t>
      </w:r>
      <w:proofErr w:type="spellEnd"/>
      <w:r w:rsidR="00947F57" w:rsidRPr="00947F57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ru-RU"/>
        </w:rPr>
        <w:t>.</w:t>
      </w:r>
    </w:p>
    <w:p w:rsidR="005710B9" w:rsidRPr="009A6A79" w:rsidRDefault="005710B9" w:rsidP="005710B9">
      <w:pPr>
        <w:pStyle w:val="a4"/>
        <w:tabs>
          <w:tab w:val="left" w:pos="0"/>
        </w:tabs>
        <w:spacing w:line="240" w:lineRule="atLeast"/>
        <w:jc w:val="both"/>
        <w:rPr>
          <w:color w:val="000000"/>
        </w:rPr>
      </w:pPr>
    </w:p>
    <w:p w:rsidR="00FC5C90" w:rsidRDefault="002246CC" w:rsidP="005710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</w:t>
      </w:r>
    </w:p>
    <w:p w:rsidR="00FC5C90" w:rsidRDefault="00FC5C90" w:rsidP="005710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710B9" w:rsidRPr="0034059C" w:rsidRDefault="00FC5C90" w:rsidP="005710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="002246CC">
        <w:rPr>
          <w:rFonts w:ascii="Times New Roman" w:hAnsi="Times New Roman"/>
          <w:b/>
          <w:sz w:val="24"/>
          <w:szCs w:val="24"/>
        </w:rPr>
        <w:t xml:space="preserve"> </w:t>
      </w:r>
      <w:r w:rsidR="005710B9" w:rsidRPr="0034059C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5710B9" w:rsidRPr="0034059C" w:rsidRDefault="005710B9" w:rsidP="005710B9">
      <w:pPr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237"/>
        <w:gridCol w:w="2551"/>
      </w:tblGrid>
      <w:tr w:rsidR="005710B9" w:rsidRPr="0034059C" w:rsidTr="00F032F9">
        <w:tc>
          <w:tcPr>
            <w:tcW w:w="851" w:type="dxa"/>
            <w:shd w:val="clear" w:color="auto" w:fill="auto"/>
          </w:tcPr>
          <w:p w:rsidR="005710B9" w:rsidRPr="00AC4481" w:rsidRDefault="00F032F9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C448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  <w:proofErr w:type="gramStart"/>
            <w:r w:rsidRPr="00AC448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AC448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/</w:t>
            </w:r>
            <w:r w:rsidRPr="00AC448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6237" w:type="dxa"/>
            <w:shd w:val="clear" w:color="auto" w:fill="auto"/>
          </w:tcPr>
          <w:p w:rsidR="005710B9" w:rsidRPr="00AC4481" w:rsidRDefault="00F032F9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C4481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Раздел</w:t>
            </w:r>
            <w:r w:rsidRPr="00AC4481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AC4481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учебной</w:t>
            </w:r>
            <w:r w:rsidRPr="00AC4481">
              <w:rPr>
                <w:rFonts w:ascii="Times New Roman" w:hAnsi="Times New Roman" w:cs="Times New Roman"/>
                <w:b/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AC4481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программы</w:t>
            </w:r>
          </w:p>
        </w:tc>
        <w:tc>
          <w:tcPr>
            <w:tcW w:w="2551" w:type="dxa"/>
            <w:shd w:val="clear" w:color="auto" w:fill="auto"/>
          </w:tcPr>
          <w:p w:rsidR="005710B9" w:rsidRPr="00AC4481" w:rsidRDefault="00F032F9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C448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5710B9" w:rsidRPr="0034059C" w:rsidTr="00F032F9">
        <w:tc>
          <w:tcPr>
            <w:tcW w:w="851" w:type="dxa"/>
            <w:shd w:val="clear" w:color="auto" w:fill="auto"/>
          </w:tcPr>
          <w:p w:rsidR="005710B9" w:rsidRPr="00AC4481" w:rsidRDefault="00AC4481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448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</w:p>
        </w:tc>
        <w:tc>
          <w:tcPr>
            <w:tcW w:w="6237" w:type="dxa"/>
            <w:shd w:val="clear" w:color="auto" w:fill="auto"/>
          </w:tcPr>
          <w:p w:rsidR="005710B9" w:rsidRPr="00AC4481" w:rsidRDefault="00F032F9" w:rsidP="00F032F9">
            <w:pPr>
              <w:kinsoku w:val="0"/>
              <w:overflowPunct w:val="0"/>
              <w:spacing w:line="274" w:lineRule="exact"/>
              <w:ind w:left="102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C448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Элементы </w:t>
            </w:r>
            <w:proofErr w:type="gram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еории</w:t>
            </w:r>
            <w:proofErr w:type="spellEnd"/>
            <w:proofErr w:type="gram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мн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ожест</w:t>
            </w:r>
            <w:proofErr w:type="spell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и мат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емат</w:t>
            </w:r>
            <w:proofErr w:type="spell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ческ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ой</w:t>
            </w:r>
            <w:proofErr w:type="spell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логи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2551" w:type="dxa"/>
            <w:shd w:val="clear" w:color="auto" w:fill="auto"/>
          </w:tcPr>
          <w:p w:rsidR="005710B9" w:rsidRPr="00AC4481" w:rsidRDefault="00AF6F63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</w:p>
        </w:tc>
      </w:tr>
      <w:tr w:rsidR="005710B9" w:rsidRPr="0034059C" w:rsidTr="00F032F9">
        <w:tc>
          <w:tcPr>
            <w:tcW w:w="851" w:type="dxa"/>
            <w:shd w:val="clear" w:color="auto" w:fill="auto"/>
          </w:tcPr>
          <w:p w:rsidR="005710B9" w:rsidRPr="00AC4481" w:rsidRDefault="00AC4481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448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5710B9" w:rsidRPr="00AC4481" w:rsidRDefault="00F032F9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4481">
              <w:rPr>
                <w:rFonts w:ascii="Times New Roman" w:hAnsi="Times New Roman" w:cs="Times New Roman"/>
                <w:bCs/>
                <w:color w:val="000000" w:themeColor="text1"/>
                <w:spacing w:val="-1"/>
                <w:sz w:val="24"/>
                <w:szCs w:val="24"/>
              </w:rPr>
              <w:t>Числа</w:t>
            </w:r>
          </w:p>
        </w:tc>
        <w:tc>
          <w:tcPr>
            <w:tcW w:w="2551" w:type="dxa"/>
            <w:shd w:val="clear" w:color="auto" w:fill="auto"/>
          </w:tcPr>
          <w:p w:rsidR="005710B9" w:rsidRPr="00AC4481" w:rsidRDefault="00AF6F63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5710B9" w:rsidRPr="0034059C" w:rsidTr="00F032F9">
        <w:tc>
          <w:tcPr>
            <w:tcW w:w="851" w:type="dxa"/>
            <w:shd w:val="clear" w:color="auto" w:fill="auto"/>
          </w:tcPr>
          <w:p w:rsidR="005710B9" w:rsidRPr="00AC4481" w:rsidRDefault="00AC4481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4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5710B9" w:rsidRPr="00AC4481" w:rsidRDefault="00F032F9" w:rsidP="00F032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ind w:left="102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2"/>
                <w:sz w:val="24"/>
                <w:szCs w:val="24"/>
                <w:lang w:eastAsia="ru-RU"/>
              </w:rPr>
              <w:t>ожд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</w:t>
            </w:r>
            <w:proofErr w:type="spell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вен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ные </w:t>
            </w:r>
            <w:r w:rsidRPr="00AC4481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еобр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азовани</w:t>
            </w:r>
            <w:proofErr w:type="spell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2551" w:type="dxa"/>
            <w:shd w:val="clear" w:color="auto" w:fill="auto"/>
          </w:tcPr>
          <w:p w:rsidR="005710B9" w:rsidRPr="00AC4481" w:rsidRDefault="00FC5C90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</w:tr>
      <w:tr w:rsidR="005710B9" w:rsidRPr="0034059C" w:rsidTr="00F032F9">
        <w:tc>
          <w:tcPr>
            <w:tcW w:w="851" w:type="dxa"/>
            <w:shd w:val="clear" w:color="auto" w:fill="auto"/>
          </w:tcPr>
          <w:p w:rsidR="005710B9" w:rsidRPr="00AC4481" w:rsidRDefault="00AC4481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4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5710B9" w:rsidRPr="00AC4481" w:rsidRDefault="00F032F9" w:rsidP="0044541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5" w:lineRule="exact"/>
              <w:ind w:left="102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Ур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авн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ен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ия и </w:t>
            </w:r>
            <w:r w:rsidR="0044541F" w:rsidRPr="00AC4481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еравенст</w:t>
            </w:r>
            <w:proofErr w:type="spell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</w:p>
        </w:tc>
        <w:tc>
          <w:tcPr>
            <w:tcW w:w="2551" w:type="dxa"/>
            <w:shd w:val="clear" w:color="auto" w:fill="auto"/>
          </w:tcPr>
          <w:p w:rsidR="005710B9" w:rsidRPr="00AC4481" w:rsidRDefault="00FC5C90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</w:tr>
      <w:tr w:rsidR="005710B9" w:rsidRPr="0034059C" w:rsidTr="00F032F9">
        <w:tc>
          <w:tcPr>
            <w:tcW w:w="851" w:type="dxa"/>
            <w:shd w:val="clear" w:color="auto" w:fill="auto"/>
          </w:tcPr>
          <w:p w:rsidR="005710B9" w:rsidRPr="00AC4481" w:rsidRDefault="00AC4481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4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5710B9" w:rsidRPr="00AC4481" w:rsidRDefault="0044541F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48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Функ</w:t>
            </w:r>
            <w:r w:rsidRPr="00AC4481">
              <w:rPr>
                <w:rFonts w:ascii="Times New Roman" w:hAnsi="Times New Roman" w:cs="Times New Roman"/>
                <w:bCs/>
                <w:color w:val="000000" w:themeColor="text1"/>
                <w:spacing w:val="-1"/>
                <w:sz w:val="24"/>
                <w:szCs w:val="24"/>
              </w:rPr>
              <w:t>ци</w:t>
            </w:r>
            <w:r w:rsidRPr="00AC448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2551" w:type="dxa"/>
            <w:shd w:val="clear" w:color="auto" w:fill="auto"/>
          </w:tcPr>
          <w:p w:rsidR="005710B9" w:rsidRPr="00AC4481" w:rsidRDefault="00AF6F63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5710B9" w:rsidRPr="0034059C" w:rsidTr="00F032F9">
        <w:tc>
          <w:tcPr>
            <w:tcW w:w="851" w:type="dxa"/>
            <w:shd w:val="clear" w:color="auto" w:fill="auto"/>
          </w:tcPr>
          <w:p w:rsidR="005710B9" w:rsidRPr="00AC4481" w:rsidRDefault="00AC4481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4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237" w:type="dxa"/>
            <w:shd w:val="clear" w:color="auto" w:fill="auto"/>
          </w:tcPr>
          <w:p w:rsidR="005710B9" w:rsidRPr="00AC4481" w:rsidRDefault="0044541F" w:rsidP="0044541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ind w:left="102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2"/>
                <w:sz w:val="24"/>
                <w:szCs w:val="24"/>
                <w:lang w:eastAsia="ru-RU"/>
              </w:rPr>
              <w:t>Ре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2"/>
                <w:sz w:val="24"/>
                <w:szCs w:val="24"/>
                <w:lang w:eastAsia="ru-RU"/>
              </w:rPr>
              <w:t>шен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ие</w:t>
            </w:r>
            <w:proofErr w:type="spellEnd"/>
            <w:proofErr w:type="gram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C4481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екст</w:t>
            </w:r>
            <w:proofErr w:type="spell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овых</w:t>
            </w:r>
            <w:proofErr w:type="spell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C4481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задач</w:t>
            </w:r>
          </w:p>
        </w:tc>
        <w:tc>
          <w:tcPr>
            <w:tcW w:w="2551" w:type="dxa"/>
            <w:shd w:val="clear" w:color="auto" w:fill="auto"/>
          </w:tcPr>
          <w:p w:rsidR="005710B9" w:rsidRPr="00AC4481" w:rsidRDefault="00AF6F63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5710B9" w:rsidRPr="0034059C" w:rsidTr="00AC4481">
        <w:trPr>
          <w:trHeight w:val="240"/>
        </w:trPr>
        <w:tc>
          <w:tcPr>
            <w:tcW w:w="851" w:type="dxa"/>
            <w:shd w:val="clear" w:color="auto" w:fill="auto"/>
          </w:tcPr>
          <w:p w:rsidR="005710B9" w:rsidRPr="00AC4481" w:rsidRDefault="00AC4481" w:rsidP="005710B9">
            <w:pPr>
              <w:tabs>
                <w:tab w:val="left" w:pos="0"/>
              </w:tabs>
              <w:spacing w:before="43" w:after="0" w:line="223" w:lineRule="exact"/>
              <w:ind w:right="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4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237" w:type="dxa"/>
            <w:shd w:val="clear" w:color="auto" w:fill="auto"/>
          </w:tcPr>
          <w:p w:rsidR="0044541F" w:rsidRPr="00AC4481" w:rsidRDefault="0044541F" w:rsidP="0044541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ind w:left="102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2"/>
                <w:sz w:val="24"/>
                <w:szCs w:val="24"/>
                <w:lang w:eastAsia="ru-RU"/>
              </w:rPr>
              <w:t>ат</w:t>
            </w:r>
            <w:proofErr w:type="spell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сти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ка</w:t>
            </w:r>
            <w:proofErr w:type="spell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 т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еор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ия</w:t>
            </w:r>
            <w:proofErr w:type="spell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C4481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вер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оят</w:t>
            </w:r>
            <w:proofErr w:type="spell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2"/>
                <w:sz w:val="24"/>
                <w:szCs w:val="24"/>
                <w:lang w:eastAsia="ru-RU"/>
              </w:rPr>
              <w:t>ост</w:t>
            </w:r>
            <w:proofErr w:type="spell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2551" w:type="dxa"/>
            <w:shd w:val="clear" w:color="auto" w:fill="auto"/>
          </w:tcPr>
          <w:p w:rsidR="005710B9" w:rsidRPr="00AC4481" w:rsidRDefault="00AF6F63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AC4481" w:rsidRPr="0034059C" w:rsidTr="00F032F9">
        <w:trPr>
          <w:trHeight w:val="315"/>
        </w:trPr>
        <w:tc>
          <w:tcPr>
            <w:tcW w:w="851" w:type="dxa"/>
            <w:shd w:val="clear" w:color="auto" w:fill="auto"/>
          </w:tcPr>
          <w:p w:rsidR="00AC4481" w:rsidRPr="00AC4481" w:rsidRDefault="00AC4481" w:rsidP="005710B9">
            <w:pPr>
              <w:tabs>
                <w:tab w:val="left" w:pos="0"/>
              </w:tabs>
              <w:spacing w:before="43" w:after="0" w:line="223" w:lineRule="exact"/>
              <w:ind w:right="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4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237" w:type="dxa"/>
            <w:shd w:val="clear" w:color="auto" w:fill="auto"/>
          </w:tcPr>
          <w:p w:rsidR="00AC4481" w:rsidRPr="00AC4481" w:rsidRDefault="00AC4481" w:rsidP="0044541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ind w:left="102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Ист</w:t>
            </w:r>
            <w:proofErr w:type="spellEnd"/>
            <w:proofErr w:type="gram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ория</w:t>
            </w:r>
            <w:proofErr w:type="spell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C4481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мат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емат</w:t>
            </w:r>
            <w:proofErr w:type="spellEnd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5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pacing w:val="-1"/>
                <w:sz w:val="24"/>
                <w:szCs w:val="24"/>
                <w:lang w:eastAsia="ru-RU"/>
              </w:rPr>
              <w:t>ик</w:t>
            </w:r>
            <w:r w:rsidRPr="00AC4481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AC4481" w:rsidRPr="00AC4481" w:rsidRDefault="00AF6F63" w:rsidP="005710B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710B9" w:rsidRPr="0034059C" w:rsidTr="00F032F9">
        <w:trPr>
          <w:trHeight w:val="236"/>
        </w:trPr>
        <w:tc>
          <w:tcPr>
            <w:tcW w:w="851" w:type="dxa"/>
            <w:shd w:val="clear" w:color="auto" w:fill="auto"/>
          </w:tcPr>
          <w:p w:rsidR="005710B9" w:rsidRPr="00AC4481" w:rsidRDefault="005710B9" w:rsidP="005710B9">
            <w:pPr>
              <w:tabs>
                <w:tab w:val="left" w:pos="0"/>
              </w:tabs>
              <w:spacing w:before="43" w:after="0" w:line="223" w:lineRule="exact"/>
              <w:ind w:right="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5710B9" w:rsidRPr="00AC4481" w:rsidRDefault="00F032F9" w:rsidP="005710B9">
            <w:pPr>
              <w:tabs>
                <w:tab w:val="left" w:pos="0"/>
              </w:tabs>
              <w:spacing w:before="43" w:after="0" w:line="223" w:lineRule="exact"/>
              <w:ind w:right="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4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551" w:type="dxa"/>
            <w:shd w:val="clear" w:color="auto" w:fill="auto"/>
          </w:tcPr>
          <w:p w:rsidR="005710B9" w:rsidRPr="00AC4481" w:rsidRDefault="00F032F9" w:rsidP="005710B9">
            <w:pPr>
              <w:tabs>
                <w:tab w:val="left" w:pos="0"/>
              </w:tabs>
              <w:spacing w:before="43" w:after="0" w:line="223" w:lineRule="exact"/>
              <w:ind w:right="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44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</w:t>
            </w:r>
          </w:p>
        </w:tc>
      </w:tr>
    </w:tbl>
    <w:p w:rsidR="005710B9" w:rsidRDefault="005710B9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</w:p>
    <w:p w:rsidR="003F37FB" w:rsidRPr="00DF1093" w:rsidRDefault="003F37FB" w:rsidP="003F37FB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DF109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Виды деятельности учащихся на уроках математики</w:t>
      </w:r>
    </w:p>
    <w:p w:rsidR="003F37FB" w:rsidRPr="00DF1093" w:rsidRDefault="003F37FB" w:rsidP="003F37F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F1093">
        <w:rPr>
          <w:rFonts w:ascii="Times New Roman" w:hAnsi="Times New Roman" w:cs="Times New Roman"/>
          <w:sz w:val="24"/>
          <w:szCs w:val="24"/>
        </w:rPr>
        <w:t>1. По форме организации: участвуют во фронтальной работе, работа</w:t>
      </w:r>
      <w:r w:rsidRPr="00DF1093">
        <w:rPr>
          <w:rFonts w:ascii="Times New Roman" w:hAnsi="Times New Roman" w:cs="Times New Roman"/>
          <w:sz w:val="24"/>
          <w:szCs w:val="24"/>
        </w:rPr>
        <w:softHyphen/>
        <w:t>ют в группах, в парах, работают индивидуально.</w:t>
      </w:r>
    </w:p>
    <w:p w:rsidR="003F37FB" w:rsidRPr="00DF1093" w:rsidRDefault="003F37FB" w:rsidP="003F37F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F1093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DF1093">
        <w:rPr>
          <w:rFonts w:ascii="Times New Roman" w:hAnsi="Times New Roman" w:cs="Times New Roman"/>
          <w:sz w:val="24"/>
          <w:szCs w:val="24"/>
        </w:rPr>
        <w:t>По форме выполнения задания: слушают, пишут, решают устно и письменно, читают, объясняют, наблюдают, строят модель (рисун</w:t>
      </w:r>
      <w:r w:rsidRPr="00DF1093">
        <w:rPr>
          <w:rFonts w:ascii="Times New Roman" w:hAnsi="Times New Roman" w:cs="Times New Roman"/>
          <w:sz w:val="24"/>
          <w:szCs w:val="24"/>
        </w:rPr>
        <w:softHyphen/>
        <w:t>ки, схемы, чертеж, выкладку, математические записи), отвечают, считают, проверяют, комментируют, проговаривают вслух («про себя»), оценивают, дополняют.</w:t>
      </w:r>
      <w:proofErr w:type="gramEnd"/>
    </w:p>
    <w:p w:rsidR="003F37FB" w:rsidRPr="00DF1093" w:rsidRDefault="003F37FB" w:rsidP="003F37F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F1093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DF1093">
        <w:rPr>
          <w:rFonts w:ascii="Times New Roman" w:hAnsi="Times New Roman" w:cs="Times New Roman"/>
          <w:sz w:val="24"/>
          <w:szCs w:val="24"/>
        </w:rPr>
        <w:t>По характеру познавательной деятельности (активности): действуют по образцу; планируют деятельность; переносят знания, умения в новую ситуацию; ищут другие способы решения; ис</w:t>
      </w:r>
      <w:r w:rsidRPr="00DF1093">
        <w:rPr>
          <w:rFonts w:ascii="Times New Roman" w:hAnsi="Times New Roman" w:cs="Times New Roman"/>
          <w:sz w:val="24"/>
          <w:szCs w:val="24"/>
        </w:rPr>
        <w:softHyphen/>
        <w:t>следуют; моделируют; самостоятельно составляют; решают проблему.</w:t>
      </w:r>
      <w:proofErr w:type="gramEnd"/>
    </w:p>
    <w:p w:rsidR="003F37FB" w:rsidRPr="00DF1093" w:rsidRDefault="003F37FB" w:rsidP="003F37F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F1093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DF1093">
        <w:rPr>
          <w:rFonts w:ascii="Times New Roman" w:hAnsi="Times New Roman" w:cs="Times New Roman"/>
          <w:sz w:val="24"/>
          <w:szCs w:val="24"/>
        </w:rPr>
        <w:t xml:space="preserve">По видам мыслительной деятельности: сравнивают, устанавливая различное или общее; анализируют, синтезируют, абстрагируют, конкретизируют, обобщают, доказывают, </w:t>
      </w:r>
      <w:r w:rsidRPr="00DF1093">
        <w:rPr>
          <w:rFonts w:ascii="Times New Roman" w:hAnsi="Times New Roman" w:cs="Times New Roman"/>
          <w:sz w:val="24"/>
          <w:szCs w:val="24"/>
        </w:rPr>
        <w:lastRenderedPageBreak/>
        <w:t>устанавливают законо</w:t>
      </w:r>
      <w:r w:rsidRPr="00DF1093">
        <w:rPr>
          <w:rFonts w:ascii="Times New Roman" w:hAnsi="Times New Roman" w:cs="Times New Roman"/>
          <w:sz w:val="24"/>
          <w:szCs w:val="24"/>
        </w:rPr>
        <w:softHyphen/>
        <w:t>мерность, рассуждают, делают индуктивный вывод, делают де</w:t>
      </w:r>
      <w:r w:rsidRPr="00DF1093">
        <w:rPr>
          <w:rFonts w:ascii="Times New Roman" w:hAnsi="Times New Roman" w:cs="Times New Roman"/>
          <w:sz w:val="24"/>
          <w:szCs w:val="24"/>
        </w:rPr>
        <w:softHyphen/>
        <w:t>дуктивный вывод, проводят аналогию, высказывают догадку (допущение, гипотезу), выявляют способ решения (приемы работы), находят причинно-следственные зависимости, классифицируют, систематизируют, структурируют, выявляют существенное; выделяют главное в учебной информации, самостоятельно формулируют правило, закон.</w:t>
      </w:r>
      <w:proofErr w:type="gramEnd"/>
    </w:p>
    <w:p w:rsidR="003F37FB" w:rsidRPr="00DF1093" w:rsidRDefault="003F37FB" w:rsidP="003F37F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F1093">
        <w:rPr>
          <w:rFonts w:ascii="Times New Roman" w:hAnsi="Times New Roman" w:cs="Times New Roman"/>
          <w:sz w:val="24"/>
          <w:szCs w:val="24"/>
        </w:rPr>
        <w:t>5. По видам учебной деятельности: воспринимают или выделяют учебную цель, задачу; разъясняют, с какой целью на уроке выполнялась определенная практическая деятельность; устанавливают границу между известным и неизвестным; устанавливают несоответствие между условиями новой учебной задачи и известными способами действий; определяют способ выполнения учебного задания; планируют этапы и последовательность выполнения учебного задания; осуществляют самоконтроль своих действий и полученных результатов, соотносят их с образцом (алгоритмом) и устанавливают их соответствие или несоответствие; исправляют ошибки; оценивают отдельные операции и результаты учебной деятельности; дают прогностическую оценку своих возможностей относительно решения поставленной перед ними учебной задачи.</w:t>
      </w:r>
    </w:p>
    <w:p w:rsidR="003F37FB" w:rsidRPr="005710B9" w:rsidRDefault="003F37FB" w:rsidP="005710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sectPr w:rsidR="003F37FB" w:rsidRPr="005710B9" w:rsidSect="00FF5752">
          <w:footerReference w:type="default" r:id="rId21"/>
          <w:pgSz w:w="11910" w:h="16840"/>
          <w:pgMar w:top="880" w:right="740" w:bottom="280" w:left="1300" w:header="0" w:footer="0" w:gutter="0"/>
          <w:cols w:space="720"/>
          <w:noEndnote/>
          <w:docGrid w:linePitch="299"/>
        </w:sect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957"/>
        <w:gridCol w:w="957"/>
      </w:tblGrid>
      <w:tr w:rsidR="00D951DE" w:rsidRPr="003F37FB" w:rsidTr="00D951DE">
        <w:trPr>
          <w:trHeight w:val="284"/>
        </w:trPr>
        <w:tc>
          <w:tcPr>
            <w:tcW w:w="675" w:type="dxa"/>
            <w:vMerge w:val="restart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 w:val="restart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rPr>
          <w:trHeight w:val="543"/>
        </w:trPr>
        <w:tc>
          <w:tcPr>
            <w:tcW w:w="675" w:type="dxa"/>
            <w:vMerge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Повторение курса 7 класса(4 ч).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951DE" w:rsidRPr="003F37FB" w:rsidRDefault="00D951DE" w:rsidP="000112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Свойства степени с натуральным</w:t>
            </w:r>
          </w:p>
          <w:p w:rsidR="00D951DE" w:rsidRPr="003F37FB" w:rsidRDefault="00D951DE" w:rsidP="000112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показателем.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Действия с одночленами и многочленами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Формулы сокращённого умножения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</w:tcPr>
          <w:p w:rsidR="00D951DE" w:rsidRPr="003F37FB" w:rsidRDefault="00D951DE" w:rsidP="00974E1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Линейная функция и её график..</w:t>
            </w:r>
            <w:r w:rsidRPr="00974E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4E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Решение линейных уравнений и систем  линейных уравнений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</w:tcPr>
          <w:p w:rsidR="00D951DE" w:rsidRPr="003F37FB" w:rsidRDefault="00D951DE" w:rsidP="00974E1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с помощью уравнений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rPr>
          <w:trHeight w:val="245"/>
        </w:trPr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Глава I. Рациональные дроби (30ч)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rPr>
          <w:trHeight w:val="326"/>
        </w:trPr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§ 1. Рациональные дроби и их свойства (6 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Рациональные выражения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Нахождение  значений рациональных выражения и допустимые значения переменных  в  дроби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Рациональные выражения и их преобразования.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Алгебраическая дробь. Основное свойство дробей.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Тождество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rPr>
          <w:trHeight w:val="217"/>
        </w:trPr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Сокращений дробей. Приведение дробей к новому знаменателю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rPr>
          <w:trHeight w:val="326"/>
        </w:trPr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§ 2. Сумма и разность дробей (8 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Сложение и вычитание дробей с одинаковыми знаменателями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Преобразование в дробь суммы и разности дробей с одинаковыми знаменателями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Сложение и вычитание дробей с разными знаменателями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Преобразование в дробь суммы и разности дробей с разными знаменателями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Упрощение выражений, содержащих сумму и разность дробей с разными знаменателями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Выполнение упражнений на сложение и вычитание алгебраических дробей с разными знаменателями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Обобщение по теме " Сложение и вычитание алгебраических дробей с разными знаменателями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rPr>
          <w:trHeight w:val="530"/>
        </w:trPr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Контрольная работа № 1 </w:t>
            </w:r>
            <w:r w:rsidRPr="003F37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  теме" Рациональные дроби. Сумма и разность дробей"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rPr>
          <w:trHeight w:val="299"/>
        </w:trPr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§ 3. Произведение и частное дробей (16 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работы. Умножение дробей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Умножение рациональных  дробей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Возведение дроби в степень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Умножение дроби и возведение дроби в степень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Деление дробей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Преобразование рациональных выражений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Упрощение выражений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Доказательство тождеств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Применение преобразования рациональных выражений при решении задач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Деление многочленов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Функция, описывающая обратную пропорциональную зависимость, ее график. Гипербола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Дробно-линейная функция и её график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Представление дроби в виде суммы дробей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Представление дроби в виде суммы дробей.</w:t>
            </w:r>
            <w:r w:rsidRPr="003F37F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Уравнения в целых числах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Обобщающий урок по теме «Преобразование рациональных выражений»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Контрольная работа № 2 "Умножение и деление дробей"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Глава II. Квадратные корни (25ч)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§ 4. Действительные числа (2 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Действительные числа как бесконечные десятичные дроби. Сравнение действительных чисел, арифметические действия над ними.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Понятие об иррациональном числе. Иррациональность числа. Десятичные приближения иррациональных чисел. Этапы развития представления о числе.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§ 5. Арифметический квадратный корень (6 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Квадратный корень из числа.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Арифметический квадратный корень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Уравнение х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=а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Нахождение приближенного значения корня с помощью калькулятора.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Функция у=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eastAsia="ru-RU"/>
                    </w:rPr>
                    <m:t>х</m:t>
                  </m:r>
                </m:e>
              </m:rad>
            </m:oMath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Построение графика.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Функция у=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eastAsia="ru-RU"/>
                    </w:rPr>
                    <m:t>х</m:t>
                  </m:r>
                </m:e>
              </m:rad>
            </m:oMath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Нахождение значения функции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§ 6. Свойства арифметического квадратного корня (4 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Свойства квадратных корней и их применение в вычислениях. Квадратный корень из произведения и дроби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Квадратный корень из степени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Применение свойств арифметических квадратных корней для преобразования числовых выражений и вычислений.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Контрольная работа №3 по теме «Арифметический квадратный корень из числа и его свойства».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§ 7. Применение свойств арифметического квадратного корня (13 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Анализ контрольной работы. Вынесение множителя за знак корня. Внесение множителя под знак корня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Упрощение выражений, содержащих квадратные корни.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Применение свойств арифметических квадратных корней для преобразования числовых выражений и вычислений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Свойства квадратных корней и их применение в вычислениях Сравнение значений выражений, содержащих квадратные корни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Тождественные преобразования выражений, содержащих квадратные корни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Преобразование выражений, содержащих квадратные корни, с помощью формул сокращенного умножения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Свойства квадратных корней и их применение в вычислениях Сокращение дробей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Освобождение от иррациональности в знаменателе дроби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Применение свойств арифметического квадратного корня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Применение свойств арифметического квадратного корня.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Простейшие иррациональные уравнения вида 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object w:dxaOrig="1140" w:dyaOrig="435">
                <v:shape id="_x0000_i1031" type="#_x0000_t75" style="width:57pt;height:21.75pt" o:ole="">
                  <v:imagedata r:id="rId11" o:title=""/>
                </v:shape>
                <o:OLEObject Type="Embed" ProgID="Equation.DSMT4" ShapeID="_x0000_i1031" DrawAspect="Content" ObjectID="_1760340621" r:id="rId22"/>
              </w:objec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object w:dxaOrig="1665" w:dyaOrig="435">
                <v:shape id="_x0000_i1032" type="#_x0000_t75" style="width:83.25pt;height:21.75pt" o:ole="">
                  <v:imagedata r:id="rId13" o:title=""/>
                </v:shape>
                <o:OLEObject Type="Embed" ProgID="Equation.DSMT4" ShapeID="_x0000_i1032" DrawAspect="Content" ObjectID="_1760340622" r:id="rId23"/>
              </w:objec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Преобразование двойных радикалов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Контрольная работа №4 по теме «Применение свойств арифметического квадратного корня».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Глава III. Квадратные уравнения (26 ч)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§ 8. Квадратное уравнение и его корни (14 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Рождение буквенной символики. П. Ферма, Ф. Виет, Р. Декарт. Квадратное уравнение. Корень квадратного уравнения. Квадратное уравнение. Неполные квадратные уравнения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неполных квадратных уравнений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3F37F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разложение на множители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квадратных уравнений выделением полного квадрата двучлена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Квадратное уравнение. Формула корней квадратного уравнения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квадратных уравнений: использование формулы для нахождения корней.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квадратных уравнений по формуле с четным вторым коэффициентом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Решение уравнений, сводящихся к 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квадратным</w:t>
            </w:r>
            <w:proofErr w:type="gram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Решение задач с помощью квадратных уравнений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геометрических задач алгебраическим способом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Теорема Виета.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Применение теоремы Виета и ей обратной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История вопроса о нахождении формул корней алгебраических уравнений степеней, больших четырех. Н. Тарталья, 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Дж</w:t>
            </w:r>
            <w:proofErr w:type="gram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Кардано</w:t>
            </w:r>
            <w:proofErr w:type="spell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Н.Х. Абель, Э. </w:t>
            </w:r>
            <w:proofErr w:type="spell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Галуа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квадратных уравнений. Квадратные уравнения с параметром (начальные представления). Биквадратные уравнения. Выражения, симметрические относительно корней квадратного уравнения.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Решение квадратных уравнений с параметром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Контрольная работа №7 "Квадратные уравнения"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§ 9. Дробные рациональные уравнения (12 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 по теме «Квадратное уравнение и его корни». Дробно-рациональные уравнения.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простейших дробно-линейных уравнений.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Решение дробных рациональных уравнений.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Использование свойств функций при решении уравнений.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Решение  дробно-рациональных уравнений.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Графическое решение дробных рациональных уравнений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Решение задач на числа с помощью дробных рациональных уравнений.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на движение по местности  с помощью дробных рациональных уравнений.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на движение по реке с помощью рациональных уравнений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Решение задач на проценты и доли с помощью дробных рациональных уравнений.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Решение задач на совместную работу с помощью рациональных 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уравнений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дробно – рациональных уравнений с параметрами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Контрольная работа №6 по теме «Дробные рациональные уравнения».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Глава IV. Неравенства (25 ч)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§ 10. Числовые неравенства и их свойства (11 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Анализ контрольной работы по теме «Дробные рациональные уравнения». Числовые неравенства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Доказательство числовых и алгебраических неравенств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Свойства числовых неравенств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Применение свойств числовых неравенств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Сложение числовых неравен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икидка и оценка результатов  вычислений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Умножение числовых неравенств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Сложение и умножение числовых неравенств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Приближенное значение величины, погрешность и точность приближения. Прикидка и оценка результатов вычислений.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Приближенное значение величины, погрешность и точность приближения. Прикидка и оценка результатов вычислений Погрешность и точность приближения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Урок обобщения и систематизации знаний по теме " Числовые неравенства"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Контрольная работа №7 по теме «Числовые неравенства и их свойства».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§ 11. Неравенства с одной переменной и их системы (14ч)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работы. Множество, </w:t>
            </w:r>
            <w:r w:rsidRPr="003F37F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характеристическое свойство множества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элемент множества, </w:t>
            </w:r>
            <w:r w:rsidRPr="003F37F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пустое, конечное, бесконечное множество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Подмножество. Отношение принадлежности, включения, равенства. Элементы множества, способы задания множеств, </w:t>
            </w:r>
            <w:r w:rsidRPr="003F37F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распознавание подмножеств и элементов подмножеств с использованием кругов Эйлера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Операции над множествами. Пересечение и объединение множеств. </w:t>
            </w:r>
            <w:r w:rsidRPr="003F37F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Разность множеств, дополнение множества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F37F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Интерпретация операций над множествами с помощью кругов Эйлера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F37F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Л.Эйлер</w:t>
            </w:r>
            <w:proofErr w:type="spellEnd"/>
            <w:r w:rsidRPr="003F37F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Числовые промежутки: интервал, отрезок, луч.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Объединение и пересечение числовых промежутков.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Неравенство с одной переменной. Строгие и нестрогие неравенства. </w:t>
            </w:r>
            <w:r w:rsidRPr="003F37F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Область определения неравенст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в(</w:t>
            </w:r>
            <w:proofErr w:type="gramEnd"/>
            <w:r w:rsidRPr="003F37F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область допустимых значений переменной).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неравенства. Линейные неравенства с одной переменной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Решение неравенств с одной переменной, содержащих дроби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Решение задач с помощью неравенств с одной переменной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Системы линейных неравенств с одной переменной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Изображение решения системы неравенств на числовой прямой. Запись решения системы неравенств.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систем неравенств с одной переменной.</w:t>
            </w:r>
            <w:r w:rsidRPr="003F37F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Доказательство неравенств.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систем неравенств с одной переменной, отбор целых решений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Решение двойных неравенств и систем нескольких линейных неравенств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Решение простейших неравенств с модулем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Линейное неравенство с параметром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Контрольная работа № 12 "Неравенства с одной переменной и их системы"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Глава V. Степень с целым показателем. Элементы статистики (15 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§ 12. Степень с целым показателем и её свойства (9ч)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Определение степени с целым отрицательным показателем.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Свойства степени с целым отрицательным показателем.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Применение свой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 ст</w:t>
            </w:r>
            <w:proofErr w:type="gram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епени с целым показателем в вычислениях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Применение свой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 ст</w:t>
            </w:r>
            <w:proofErr w:type="gram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епени с целым показателем в преобразованиях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Преобразование выражений, содержащих степени с целым показателем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Стандартный вид числа. Выделение множителя – степени десяти в записи числа. Размеры объектов окружающего мира (от элементарных частиц до Вселенной), длительность процессов в окружающем мире.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Умножение и деление чисел в стандартном виде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Выполнение упражнений по теме «Степень с целым показателем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Стандартный вид числа»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rPr>
          <w:trHeight w:val="489"/>
        </w:trPr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Контрольная работа №14 "Степень с целым показателем и </w:t>
            </w:r>
            <w:proofErr w:type="spellStart"/>
            <w:r w:rsidRPr="003F37FB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  <w:t>еѐ</w:t>
            </w:r>
            <w:proofErr w:type="spellEnd"/>
            <w:r w:rsidRPr="003F37FB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свойства"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rPr>
          <w:trHeight w:val="258"/>
        </w:trPr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§ 13. Элементы статистики (4 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Представление данных в виде таблиц, диаграмм, графиков. Сбор и группировка статистических данных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Понятие о статистическом выводе на основе выборки Случайная изменчивость. Представление о выборочном исследовании. Изменчивость при измерениях. </w:t>
            </w:r>
            <w:r w:rsidRPr="003F37F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Решающие правила. Закономерности в изменчивых величинах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Наглядное представление статистической информации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Дисперсия и среднее квадратичное отклонение.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Меры рассеивания: </w:t>
            </w:r>
            <w:r w:rsidRPr="003F37F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дисперсия и стандартное отклонение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Функции у = х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-1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у = х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-2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их свойства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D951D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Функции у = х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-1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у = х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-2</w:t>
            </w: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их свойства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(15 ч)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Алгебраические дроби. Сложение, вычитание, умножение и деление алгебраических дробей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Алгебраические дроби.</w:t>
            </w:r>
          </w:p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Выполнение совместных действий с алгебраическими дробями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Преобразование рациональных выражений.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Итоговая контрольная работа № 10.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Квадратные корни. Вынесение и внесение множителя под знак корня.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квадратных уравнений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линейных неравенств.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Итоговая  контрольная работ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промежуточная аттестация)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с помощью квадратных уравнений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линейных неравенств.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Решение систем неравенств с одной переменной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текстовых задач на проценты, смеси и растворы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Решение текстовых задач на движение по </w:t>
            </w:r>
            <w:proofErr w:type="gramStart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текстовых задач на движение по воде. Резерв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37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Итоговое повторение. Резерв</w:t>
            </w: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1DE" w:rsidRPr="003F37FB" w:rsidTr="00D951DE">
        <w:tc>
          <w:tcPr>
            <w:tcW w:w="675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D951DE" w:rsidRPr="003F37FB" w:rsidRDefault="00D951DE" w:rsidP="003F37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37FB" w:rsidRPr="003F37FB" w:rsidRDefault="003F37FB" w:rsidP="003F37FB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C5C90" w:rsidRDefault="00BA3C08" w:rsidP="003F37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            </w:t>
      </w:r>
      <w:r w:rsidR="00FC5C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FC5C90" w:rsidRDefault="00FC5C90" w:rsidP="003F37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FC5C90" w:rsidRDefault="00FC5C90" w:rsidP="003F37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F37FB" w:rsidRPr="00BA3C08" w:rsidRDefault="00FC5C90" w:rsidP="003F37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              </w:t>
      </w:r>
      <w:r w:rsidR="00BA3C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   </w:t>
      </w:r>
      <w:r w:rsidR="00BA3C08" w:rsidRPr="00BA3C08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4259FF" w:rsidRDefault="004259FF" w:rsidP="00BA3C08">
      <w:pPr>
        <w:pStyle w:val="c28"/>
        <w:shd w:val="clear" w:color="auto" w:fill="FFFFFF"/>
        <w:spacing w:before="0" w:beforeAutospacing="0" w:after="0" w:afterAutospacing="0"/>
        <w:jc w:val="both"/>
        <w:rPr>
          <w:rFonts w:ascii="Times" w:hAnsi="Times" w:cs="Times"/>
          <w:color w:val="000000"/>
          <w:sz w:val="28"/>
          <w:szCs w:val="28"/>
        </w:rPr>
      </w:pPr>
    </w:p>
    <w:p w:rsidR="004259FF" w:rsidRDefault="00BA3C08" w:rsidP="004259FF">
      <w:pPr>
        <w:pStyle w:val="c56"/>
        <w:shd w:val="clear" w:color="auto" w:fill="FFFFFF"/>
        <w:spacing w:before="0" w:beforeAutospacing="0" w:after="0" w:afterAutospacing="0"/>
        <w:jc w:val="both"/>
        <w:rPr>
          <w:rStyle w:val="c7"/>
          <w:rFonts w:eastAsiaTheme="minorEastAsia"/>
          <w:color w:val="000000"/>
        </w:rPr>
      </w:pPr>
      <w:r>
        <w:rPr>
          <w:rStyle w:val="c7"/>
          <w:rFonts w:eastAsiaTheme="minorEastAsia"/>
          <w:color w:val="000000"/>
        </w:rPr>
        <w:t>1</w:t>
      </w:r>
      <w:r w:rsidR="004259FF">
        <w:rPr>
          <w:rStyle w:val="c7"/>
          <w:rFonts w:eastAsiaTheme="minorEastAsia"/>
          <w:color w:val="000000"/>
        </w:rPr>
        <w:t xml:space="preserve">.Алгебра. 8 класс: </w:t>
      </w:r>
      <w:proofErr w:type="spellStart"/>
      <w:r w:rsidR="004259FF">
        <w:rPr>
          <w:rStyle w:val="c7"/>
          <w:rFonts w:eastAsiaTheme="minorEastAsia"/>
          <w:color w:val="000000"/>
        </w:rPr>
        <w:t>учеб</w:t>
      </w:r>
      <w:proofErr w:type="gramStart"/>
      <w:r w:rsidR="004259FF">
        <w:rPr>
          <w:rStyle w:val="c7"/>
          <w:rFonts w:eastAsiaTheme="minorEastAsia"/>
          <w:color w:val="000000"/>
        </w:rPr>
        <w:t>.д</w:t>
      </w:r>
      <w:proofErr w:type="gramEnd"/>
      <w:r w:rsidR="004259FF">
        <w:rPr>
          <w:rStyle w:val="c7"/>
          <w:rFonts w:eastAsiaTheme="minorEastAsia"/>
          <w:color w:val="000000"/>
        </w:rPr>
        <w:t>ляобщеобразоват</w:t>
      </w:r>
      <w:proofErr w:type="spellEnd"/>
      <w:r w:rsidR="004259FF">
        <w:rPr>
          <w:rStyle w:val="c7"/>
          <w:rFonts w:eastAsiaTheme="minorEastAsia"/>
          <w:color w:val="000000"/>
        </w:rPr>
        <w:t xml:space="preserve">. учреждений/ [Ю.Н. Макарычев, Н.Г. </w:t>
      </w:r>
      <w:proofErr w:type="spellStart"/>
      <w:r w:rsidR="004259FF">
        <w:rPr>
          <w:rStyle w:val="c7"/>
          <w:rFonts w:eastAsiaTheme="minorEastAsia"/>
          <w:color w:val="000000"/>
        </w:rPr>
        <w:t>Ми</w:t>
      </w:r>
      <w:r w:rsidR="002A0B9D">
        <w:rPr>
          <w:rStyle w:val="c7"/>
          <w:rFonts w:eastAsiaTheme="minorEastAsia"/>
          <w:color w:val="000000"/>
        </w:rPr>
        <w:t>ндюк</w:t>
      </w:r>
      <w:proofErr w:type="spellEnd"/>
      <w:r w:rsidR="002A0B9D">
        <w:rPr>
          <w:rStyle w:val="c7"/>
          <w:rFonts w:eastAsiaTheme="minorEastAsia"/>
          <w:color w:val="000000"/>
        </w:rPr>
        <w:t xml:space="preserve">, К.И. </w:t>
      </w:r>
      <w:proofErr w:type="spellStart"/>
      <w:r w:rsidR="002A0B9D">
        <w:rPr>
          <w:rStyle w:val="c7"/>
          <w:rFonts w:eastAsiaTheme="minorEastAsia"/>
          <w:color w:val="000000"/>
        </w:rPr>
        <w:t>Нешков</w:t>
      </w:r>
      <w:proofErr w:type="spellEnd"/>
      <w:r w:rsidR="002A0B9D">
        <w:rPr>
          <w:rStyle w:val="c7"/>
          <w:rFonts w:eastAsiaTheme="minorEastAsia"/>
          <w:color w:val="000000"/>
        </w:rPr>
        <w:t xml:space="preserve">, </w:t>
      </w:r>
      <w:proofErr w:type="spellStart"/>
      <w:r w:rsidR="002A0B9D">
        <w:rPr>
          <w:rStyle w:val="c7"/>
          <w:rFonts w:eastAsiaTheme="minorEastAsia"/>
          <w:color w:val="000000"/>
        </w:rPr>
        <w:t>С.Б.Суворова</w:t>
      </w:r>
      <w:proofErr w:type="spellEnd"/>
      <w:r w:rsidR="002A0B9D">
        <w:rPr>
          <w:rStyle w:val="c7"/>
          <w:rFonts w:eastAsiaTheme="minorEastAsia"/>
          <w:color w:val="000000"/>
        </w:rPr>
        <w:t xml:space="preserve"> </w:t>
      </w:r>
      <w:r w:rsidR="004259FF">
        <w:rPr>
          <w:rStyle w:val="c7"/>
          <w:rFonts w:eastAsiaTheme="minorEastAsia"/>
          <w:color w:val="000000"/>
        </w:rPr>
        <w:t xml:space="preserve">; под ред. С.А. </w:t>
      </w:r>
      <w:proofErr w:type="spellStart"/>
      <w:r w:rsidR="004259FF">
        <w:rPr>
          <w:rStyle w:val="c7"/>
          <w:rFonts w:eastAsiaTheme="minorEastAsia"/>
          <w:color w:val="000000"/>
        </w:rPr>
        <w:t>Теляковского</w:t>
      </w:r>
      <w:proofErr w:type="spellEnd"/>
      <w:r w:rsidR="004259FF">
        <w:rPr>
          <w:rStyle w:val="c7"/>
          <w:rFonts w:eastAsiaTheme="minorEastAsia"/>
          <w:color w:val="000000"/>
        </w:rPr>
        <w:t>. – 19-е изд.  – М.: Просвещение, 2016.</w:t>
      </w:r>
    </w:p>
    <w:p w:rsidR="00BA3C08" w:rsidRPr="00BA3C08" w:rsidRDefault="00BA3C08" w:rsidP="004259FF">
      <w:pPr>
        <w:pStyle w:val="c5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A3C08">
        <w:rPr>
          <w:b/>
          <w:bCs/>
        </w:rPr>
        <w:t>Учебно-методические пособия:</w:t>
      </w:r>
    </w:p>
    <w:p w:rsidR="004259FF" w:rsidRDefault="00BA3C08" w:rsidP="004259FF">
      <w:pPr>
        <w:pStyle w:val="c28"/>
        <w:shd w:val="clear" w:color="auto" w:fill="FFFFFF"/>
        <w:spacing w:before="0" w:beforeAutospacing="0" w:after="0" w:afterAutospacing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Style w:val="c7"/>
          <w:rFonts w:eastAsiaTheme="minorEastAsia"/>
          <w:color w:val="000000"/>
        </w:rPr>
        <w:t>1</w:t>
      </w:r>
      <w:r w:rsidR="004259FF">
        <w:rPr>
          <w:rStyle w:val="c7"/>
          <w:rFonts w:eastAsiaTheme="minorEastAsia"/>
          <w:color w:val="000000"/>
        </w:rPr>
        <w:t xml:space="preserve">.Алгебра: 8 </w:t>
      </w:r>
      <w:proofErr w:type="spellStart"/>
      <w:r w:rsidR="004259FF">
        <w:rPr>
          <w:rStyle w:val="c7"/>
          <w:rFonts w:eastAsiaTheme="minorEastAsia"/>
          <w:color w:val="000000"/>
        </w:rPr>
        <w:t>кл</w:t>
      </w:r>
      <w:proofErr w:type="spellEnd"/>
      <w:r w:rsidR="004259FF">
        <w:rPr>
          <w:rStyle w:val="c7"/>
          <w:rFonts w:eastAsiaTheme="minorEastAsia"/>
          <w:color w:val="000000"/>
        </w:rPr>
        <w:t xml:space="preserve">.: дидактические материалы / Ю.Н. Макарычев, Н.Г. </w:t>
      </w:r>
      <w:proofErr w:type="spellStart"/>
      <w:r w:rsidR="004259FF">
        <w:rPr>
          <w:rStyle w:val="c7"/>
          <w:rFonts w:eastAsiaTheme="minorEastAsia"/>
          <w:color w:val="000000"/>
        </w:rPr>
        <w:t>Миндюк</w:t>
      </w:r>
      <w:proofErr w:type="spellEnd"/>
      <w:r w:rsidR="004259FF">
        <w:rPr>
          <w:rStyle w:val="c7"/>
          <w:rFonts w:eastAsiaTheme="minorEastAsia"/>
          <w:color w:val="000000"/>
        </w:rPr>
        <w:t>, Л.Б. Крайнева. – М.: Просвещение, 2016</w:t>
      </w:r>
    </w:p>
    <w:p w:rsidR="003F37FB" w:rsidRPr="003F37FB" w:rsidRDefault="00BA3C08" w:rsidP="003F37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Алгебра. 8кл. Поурочные разработки.</w:t>
      </w:r>
      <w:r w:rsidR="002A0B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планы к учебникам Макарычева,</w:t>
      </w:r>
      <w:proofErr w:type="gramStart"/>
      <w:r w:rsidR="002A0B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spellStart"/>
      <w:proofErr w:type="gramEnd"/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А.Н.Рурукин</w:t>
      </w:r>
      <w:proofErr w:type="spellEnd"/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М.: Просвещение _2016 </w:t>
      </w:r>
    </w:p>
    <w:p w:rsidR="003F37FB" w:rsidRPr="003F37FB" w:rsidRDefault="00BA3C08" w:rsidP="003F37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.Алгебра. Тесты для </w:t>
      </w:r>
      <w:proofErr w:type="spellStart"/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промежут</w:t>
      </w:r>
      <w:proofErr w:type="spellEnd"/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аттестации. 7-8кл</w:t>
      </w:r>
      <w:proofErr w:type="gramStart"/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.п</w:t>
      </w:r>
      <w:proofErr w:type="gramEnd"/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од ред. Лысенко </w:t>
      </w:r>
      <w:proofErr w:type="spellStart"/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Ф.Ф_Ростов</w:t>
      </w:r>
      <w:proofErr w:type="spellEnd"/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–на-Дону,Легион,20</w:t>
      </w:r>
      <w:r w:rsidR="004259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19</w:t>
      </w:r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. </w:t>
      </w:r>
    </w:p>
    <w:p w:rsidR="00B27387" w:rsidRDefault="00BA3C08" w:rsidP="003F37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.Алгебра. 8 класс. </w:t>
      </w:r>
      <w:proofErr w:type="spellStart"/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КИМы</w:t>
      </w:r>
      <w:proofErr w:type="gramStart"/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.с</w:t>
      </w:r>
      <w:proofErr w:type="gramEnd"/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ост</w:t>
      </w:r>
      <w:proofErr w:type="spellEnd"/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Бабу</w:t>
      </w:r>
      <w:r w:rsid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шкина Л.Ю. М.: Просвещение, 2018</w:t>
      </w:r>
    </w:p>
    <w:p w:rsidR="00B27387" w:rsidRPr="00B27387" w:rsidRDefault="00BA3C08" w:rsidP="00B27387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B27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3F37FB" w:rsidRPr="003F37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27387" w:rsidRPr="00B2738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Контрольно-измерительные материалы. Алгебра: 8 класс</w:t>
      </w:r>
      <w:proofErr w:type="gramStart"/>
      <w:r w:rsidR="00B27387" w:rsidRPr="00B27387">
        <w:rPr>
          <w:rFonts w:ascii="Times New Roman" w:eastAsiaTheme="minorEastAsia" w:hAnsi="Times New Roman" w:cs="Times New Roman"/>
          <w:sz w:val="24"/>
          <w:szCs w:val="24"/>
          <w:lang w:eastAsia="ru-RU"/>
        </w:rPr>
        <w:t>/ С</w:t>
      </w:r>
      <w:proofErr w:type="gramEnd"/>
      <w:r w:rsidR="00B27387" w:rsidRPr="00B2738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ост. </w:t>
      </w:r>
      <w:proofErr w:type="spellStart"/>
      <w:r w:rsidR="00B27387" w:rsidRPr="00B27387">
        <w:rPr>
          <w:rFonts w:ascii="Times New Roman" w:eastAsiaTheme="minorEastAsia" w:hAnsi="Times New Roman" w:cs="Times New Roman"/>
          <w:sz w:val="24"/>
          <w:szCs w:val="24"/>
          <w:lang w:eastAsia="ru-RU"/>
        </w:rPr>
        <w:t>Л.И.Мартышова</w:t>
      </w:r>
      <w:proofErr w:type="spellEnd"/>
      <w:r w:rsidR="00B27387" w:rsidRPr="00B2738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–</w:t>
      </w:r>
    </w:p>
    <w:p w:rsidR="00B27387" w:rsidRDefault="00B27387" w:rsidP="00B27387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2738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М.: ВАКО, 2015.</w:t>
      </w:r>
    </w:p>
    <w:p w:rsidR="002A0B9D" w:rsidRDefault="00BA3C08" w:rsidP="00B27387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="002A0B9D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2A0B9D" w:rsidRPr="002A0B9D">
        <w:rPr>
          <w:rFonts w:ascii="Abel" w:eastAsia="Times New Roman" w:hAnsi="Abel" w:cs="Times New Roman"/>
          <w:color w:val="0484CC"/>
          <w:kern w:val="36"/>
          <w:sz w:val="63"/>
          <w:szCs w:val="63"/>
          <w:lang w:eastAsia="ru-RU"/>
        </w:rPr>
        <w:t xml:space="preserve"> </w:t>
      </w:r>
      <w:r w:rsidR="002A0B9D" w:rsidRPr="00D44ED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Алгебра. 8 класс. Контрольные измерительные материалы к учебнику Макарычева / Гла</w:t>
      </w:r>
      <w:r w:rsidR="002A0B9D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зков Ю.А., </w:t>
      </w:r>
      <w:proofErr w:type="spellStart"/>
      <w:r w:rsidR="002A0B9D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Гаиашвили</w:t>
      </w:r>
      <w:proofErr w:type="spellEnd"/>
      <w:r w:rsidR="002A0B9D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М.Я.  –М </w:t>
      </w:r>
      <w:proofErr w:type="gramStart"/>
      <w:r w:rsidR="002A0B9D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:Э</w:t>
      </w:r>
      <w:proofErr w:type="gramEnd"/>
      <w:r w:rsidR="002A0B9D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кзамен, 2016</w:t>
      </w:r>
    </w:p>
    <w:p w:rsidR="002A0B9D" w:rsidRPr="00BA3C08" w:rsidRDefault="00BA3C08" w:rsidP="002A0B9D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7.</w:t>
      </w:r>
      <w:r w:rsidR="002A0B9D" w:rsidRPr="002A0B9D">
        <w:rPr>
          <w:rFonts w:eastAsia="Times New Roman"/>
          <w:color w:val="001A34"/>
          <w:kern w:val="36"/>
        </w:rPr>
        <w:t xml:space="preserve"> </w:t>
      </w:r>
      <w:r w:rsidR="002A0B9D" w:rsidRPr="00BA3C08">
        <w:rPr>
          <w:rFonts w:ascii="Times New Roman" w:eastAsia="Times New Roman" w:hAnsi="Times New Roman" w:cs="Times New Roman"/>
          <w:color w:val="001A34"/>
          <w:kern w:val="36"/>
          <w:sz w:val="24"/>
          <w:szCs w:val="24"/>
        </w:rPr>
        <w:t xml:space="preserve">Алгебра. 8 класс. Дидактические материалы. К учебнику Ю. Н. Макарычева и др.  </w:t>
      </w:r>
      <w:proofErr w:type="spellStart"/>
      <w:r w:rsidR="002A0B9D" w:rsidRPr="00BA3C08">
        <w:rPr>
          <w:rFonts w:ascii="Times New Roman" w:eastAsia="Times New Roman" w:hAnsi="Times New Roman" w:cs="Times New Roman"/>
          <w:color w:val="001A34"/>
          <w:kern w:val="36"/>
          <w:sz w:val="24"/>
          <w:szCs w:val="24"/>
        </w:rPr>
        <w:t>Звавич</w:t>
      </w:r>
      <w:proofErr w:type="spellEnd"/>
      <w:r w:rsidR="002A0B9D" w:rsidRPr="00BA3C08">
        <w:rPr>
          <w:rFonts w:ascii="Times New Roman" w:eastAsia="Times New Roman" w:hAnsi="Times New Roman" w:cs="Times New Roman"/>
          <w:color w:val="001A34"/>
          <w:kern w:val="36"/>
          <w:sz w:val="24"/>
          <w:szCs w:val="24"/>
        </w:rPr>
        <w:t xml:space="preserve"> Л. И, Дьяконова Н. В.-</w:t>
      </w:r>
      <w:r w:rsidR="002A0B9D" w:rsidRPr="00BA3C0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.  –М</w:t>
      </w:r>
      <w:proofErr w:type="gramStart"/>
      <w:r w:rsidR="002A0B9D" w:rsidRPr="00BA3C0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:</w:t>
      </w:r>
      <w:proofErr w:type="gramEnd"/>
      <w:r w:rsidR="002A0B9D" w:rsidRPr="00BA3C0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Экзамен, 2018.</w:t>
      </w:r>
    </w:p>
    <w:p w:rsidR="002A0B9D" w:rsidRPr="00865D3F" w:rsidRDefault="00865D3F" w:rsidP="002A0B9D">
      <w:pPr>
        <w:pStyle w:val="1"/>
        <w:shd w:val="clear" w:color="auto" w:fill="FFFFFF"/>
        <w:spacing w:before="0"/>
        <w:ind w:left="0"/>
        <w:rPr>
          <w:rFonts w:eastAsia="Times New Roman"/>
          <w:color w:val="001A34"/>
          <w:kern w:val="36"/>
        </w:rPr>
      </w:pPr>
      <w:r>
        <w:rPr>
          <w:rFonts w:eastAsia="Times New Roman"/>
          <w:b w:val="0"/>
          <w:color w:val="001A34"/>
          <w:kern w:val="36"/>
        </w:rPr>
        <w:t>8.</w:t>
      </w:r>
      <w:r w:rsidRPr="002A0B9D">
        <w:rPr>
          <w:rFonts w:ascii="Abel" w:eastAsia="Times New Roman" w:hAnsi="Abel"/>
          <w:color w:val="0484CC"/>
          <w:kern w:val="36"/>
          <w:sz w:val="63"/>
          <w:szCs w:val="63"/>
        </w:rPr>
        <w:t xml:space="preserve"> </w:t>
      </w:r>
      <w:r w:rsidRPr="00D44ED8">
        <w:rPr>
          <w:rFonts w:eastAsia="Times New Roman"/>
          <w:color w:val="000000" w:themeColor="text1"/>
          <w:kern w:val="36"/>
        </w:rPr>
        <w:t>А</w:t>
      </w:r>
      <w:r w:rsidRPr="00865D3F">
        <w:rPr>
          <w:rFonts w:eastAsia="Times New Roman"/>
          <w:b w:val="0"/>
          <w:color w:val="000000" w:themeColor="text1"/>
          <w:kern w:val="36"/>
        </w:rPr>
        <w:t>лгебра. 8 класс. Контрольные измерительные материалы</w:t>
      </w:r>
      <w:proofErr w:type="gramStart"/>
      <w:r w:rsidRPr="00865D3F">
        <w:rPr>
          <w:rFonts w:eastAsia="Times New Roman"/>
          <w:b w:val="0"/>
          <w:color w:val="000000" w:themeColor="text1"/>
          <w:kern w:val="36"/>
        </w:rPr>
        <w:t xml:space="preserve"> </w:t>
      </w:r>
      <w:r>
        <w:rPr>
          <w:rFonts w:eastAsia="Times New Roman"/>
          <w:b w:val="0"/>
          <w:color w:val="000000" w:themeColor="text1"/>
          <w:kern w:val="36"/>
        </w:rPr>
        <w:t>.</w:t>
      </w:r>
      <w:proofErr w:type="spellStart"/>
      <w:proofErr w:type="gramEnd"/>
      <w:r>
        <w:rPr>
          <w:rFonts w:eastAsia="Times New Roman"/>
          <w:b w:val="0"/>
          <w:color w:val="000000" w:themeColor="text1"/>
          <w:kern w:val="36"/>
        </w:rPr>
        <w:t>В.В.Черноруцкий</w:t>
      </w:r>
      <w:proofErr w:type="spellEnd"/>
      <w:r>
        <w:rPr>
          <w:rFonts w:eastAsia="Times New Roman"/>
          <w:b w:val="0"/>
          <w:color w:val="000000" w:themeColor="text1"/>
          <w:kern w:val="36"/>
        </w:rPr>
        <w:t xml:space="preserve"> – М.: ВАКО,2017</w:t>
      </w:r>
    </w:p>
    <w:p w:rsidR="002A0B9D" w:rsidRPr="002A0B9D" w:rsidRDefault="002A0B9D" w:rsidP="00B27387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3F37FB" w:rsidRPr="003F37FB" w:rsidRDefault="003F37FB" w:rsidP="003F37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F37FB" w:rsidRPr="003F37FB" w:rsidRDefault="003F37FB" w:rsidP="003F37FB">
      <w:pPr>
        <w:spacing w:after="0" w:line="240" w:lineRule="auto"/>
        <w:rPr>
          <w:rFonts w:ascii="Times New Roman" w:eastAsia="Times New Roman" w:hAnsi="Times New Roman" w:cs="Times New Roman"/>
          <w:color w:val="7F7F7F"/>
          <w:sz w:val="24"/>
          <w:szCs w:val="24"/>
          <w:lang w:eastAsia="ar-SA"/>
        </w:rPr>
      </w:pPr>
    </w:p>
    <w:p w:rsidR="006E2A8F" w:rsidRDefault="00B27387" w:rsidP="006E2A8F">
      <w:pPr>
        <w:pStyle w:val="ac"/>
        <w:spacing w:after="0" w:line="360" w:lineRule="auto"/>
        <w:jc w:val="center"/>
        <w:rPr>
          <w:b/>
          <w:sz w:val="28"/>
          <w:szCs w:val="28"/>
        </w:rPr>
      </w:pPr>
      <w:r w:rsidRPr="00B27387">
        <w:rPr>
          <w:rFonts w:eastAsiaTheme="minorEastAsia"/>
          <w:lang w:eastAsia="ru-RU"/>
        </w:rPr>
        <w:t>.</w:t>
      </w:r>
      <w:r w:rsidR="006E2A8F" w:rsidRPr="006E2A8F">
        <w:rPr>
          <w:b/>
          <w:sz w:val="28"/>
          <w:szCs w:val="28"/>
        </w:rPr>
        <w:t xml:space="preserve"> </w:t>
      </w:r>
      <w:r w:rsidR="006E2A8F">
        <w:rPr>
          <w:b/>
          <w:sz w:val="28"/>
          <w:szCs w:val="28"/>
        </w:rPr>
        <w:t>Учебн</w:t>
      </w:r>
      <w:proofErr w:type="gramStart"/>
      <w:r w:rsidR="006E2A8F">
        <w:rPr>
          <w:b/>
          <w:sz w:val="28"/>
          <w:szCs w:val="28"/>
        </w:rPr>
        <w:t>о-</w:t>
      </w:r>
      <w:proofErr w:type="gramEnd"/>
      <w:r w:rsidR="006E2A8F">
        <w:rPr>
          <w:b/>
          <w:sz w:val="28"/>
          <w:szCs w:val="28"/>
        </w:rPr>
        <w:t xml:space="preserve"> методическое обеспечение.</w:t>
      </w:r>
    </w:p>
    <w:p w:rsidR="006E2A8F" w:rsidRDefault="006E2A8F" w:rsidP="006E2A8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E2A8F" w:rsidRDefault="006E2A8F" w:rsidP="006E2A8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Алгебра. Сборник рабочих программ. 7 – 9 классы: пособие для учителей </w:t>
      </w:r>
      <w:proofErr w:type="spellStart"/>
      <w:r>
        <w:rPr>
          <w:rFonts w:ascii="Times New Roman" w:hAnsi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sz w:val="24"/>
          <w:szCs w:val="24"/>
        </w:rPr>
        <w:t xml:space="preserve">. Организаций / [составитель </w:t>
      </w:r>
      <w:proofErr w:type="spellStart"/>
      <w:r>
        <w:rPr>
          <w:rFonts w:ascii="Times New Roman" w:hAnsi="Times New Roman"/>
          <w:sz w:val="24"/>
          <w:szCs w:val="24"/>
        </w:rPr>
        <w:t>Т.А.Бурмистрова</w:t>
      </w:r>
      <w:proofErr w:type="spellEnd"/>
      <w:r>
        <w:rPr>
          <w:rFonts w:ascii="Times New Roman" w:hAnsi="Times New Roman"/>
          <w:sz w:val="24"/>
          <w:szCs w:val="24"/>
        </w:rPr>
        <w:t>]. -  2-е изд., доп. – М.: Просвещение, 2014. – 96 с.</w:t>
      </w:r>
    </w:p>
    <w:p w:rsidR="006E2A8F" w:rsidRDefault="006E2A8F" w:rsidP="006E2A8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Алгебра. 8 класс: учебник для </w:t>
      </w:r>
      <w:proofErr w:type="spellStart"/>
      <w:r>
        <w:rPr>
          <w:rFonts w:ascii="Times New Roman" w:hAnsi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sz w:val="24"/>
          <w:szCs w:val="24"/>
        </w:rPr>
        <w:t>. учреждений с электронным носителем / [</w:t>
      </w:r>
      <w:proofErr w:type="spellStart"/>
      <w:r>
        <w:rPr>
          <w:rFonts w:ascii="Times New Roman" w:hAnsi="Times New Roman"/>
          <w:sz w:val="24"/>
          <w:szCs w:val="24"/>
        </w:rPr>
        <w:t>Ю.Н.Макарычев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Н.Г.Миндюк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К.И.Нешков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С.Б.Суворова</w:t>
      </w:r>
      <w:proofErr w:type="spellEnd"/>
      <w:r>
        <w:rPr>
          <w:rFonts w:ascii="Times New Roman" w:hAnsi="Times New Roman"/>
          <w:sz w:val="24"/>
          <w:szCs w:val="24"/>
        </w:rPr>
        <w:t xml:space="preserve">]; пол ред. </w:t>
      </w:r>
      <w:proofErr w:type="spellStart"/>
      <w:r>
        <w:rPr>
          <w:rFonts w:ascii="Times New Roman" w:hAnsi="Times New Roman"/>
          <w:sz w:val="24"/>
          <w:szCs w:val="24"/>
        </w:rPr>
        <w:t>С.А.Теляковского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. – 19-е изд. – </w:t>
      </w:r>
      <w:proofErr w:type="spellStart"/>
      <w:r>
        <w:rPr>
          <w:rFonts w:ascii="Times New Roman" w:hAnsi="Times New Roman"/>
          <w:sz w:val="24"/>
          <w:szCs w:val="24"/>
        </w:rPr>
        <w:t>М.:Просвещение</w:t>
      </w:r>
      <w:proofErr w:type="spellEnd"/>
      <w:r>
        <w:rPr>
          <w:rFonts w:ascii="Times New Roman" w:hAnsi="Times New Roman"/>
          <w:sz w:val="24"/>
          <w:szCs w:val="24"/>
        </w:rPr>
        <w:t>, 2015. – 271 с.: ил.</w:t>
      </w:r>
    </w:p>
    <w:p w:rsidR="006E2A8F" w:rsidRDefault="006E2A8F" w:rsidP="006E2A8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Звавич</w:t>
      </w:r>
      <w:proofErr w:type="spellEnd"/>
      <w:r>
        <w:rPr>
          <w:rFonts w:ascii="Times New Roman" w:hAnsi="Times New Roman"/>
          <w:sz w:val="24"/>
          <w:szCs w:val="24"/>
        </w:rPr>
        <w:t xml:space="preserve"> Л.И., Дьяконова Н.В. Дидактические материалы по алгебре. 8 класс. К учебнику </w:t>
      </w:r>
      <w:proofErr w:type="spellStart"/>
      <w:r>
        <w:rPr>
          <w:rFonts w:ascii="Times New Roman" w:hAnsi="Times New Roman"/>
          <w:sz w:val="24"/>
          <w:szCs w:val="24"/>
        </w:rPr>
        <w:t>Ю.Н.Макарычева</w:t>
      </w:r>
      <w:proofErr w:type="spellEnd"/>
      <w:r>
        <w:rPr>
          <w:rFonts w:ascii="Times New Roman" w:hAnsi="Times New Roman"/>
          <w:sz w:val="24"/>
          <w:szCs w:val="24"/>
        </w:rPr>
        <w:t xml:space="preserve"> «Алгебра. 8 класс» ФГОС.</w:t>
      </w:r>
    </w:p>
    <w:p w:rsidR="006E2A8F" w:rsidRDefault="006E2A8F" w:rsidP="006E2A8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Глазков Ю.А. Самостоятельные и контрольные работы по алгебре: 8 класс: к учебнику </w:t>
      </w:r>
      <w:proofErr w:type="spellStart"/>
      <w:r>
        <w:rPr>
          <w:rFonts w:ascii="Times New Roman" w:hAnsi="Times New Roman"/>
          <w:sz w:val="24"/>
          <w:szCs w:val="24"/>
        </w:rPr>
        <w:t>Ю.Н.Макарычева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др.; под ред. </w:t>
      </w:r>
      <w:proofErr w:type="spellStart"/>
      <w:r>
        <w:rPr>
          <w:rFonts w:ascii="Times New Roman" w:hAnsi="Times New Roman"/>
          <w:sz w:val="24"/>
          <w:szCs w:val="24"/>
        </w:rPr>
        <w:t>С.А.Теляковского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«Алгебра. 8 класс». </w:t>
      </w:r>
      <w:proofErr w:type="gramStart"/>
      <w:r>
        <w:rPr>
          <w:rFonts w:ascii="Times New Roman" w:hAnsi="Times New Roman"/>
          <w:sz w:val="24"/>
          <w:szCs w:val="24"/>
        </w:rPr>
        <w:t>–М</w:t>
      </w:r>
      <w:proofErr w:type="gramEnd"/>
      <w:r>
        <w:rPr>
          <w:rFonts w:ascii="Times New Roman" w:hAnsi="Times New Roman"/>
          <w:sz w:val="24"/>
          <w:szCs w:val="24"/>
        </w:rPr>
        <w:t>: Издательство «Экзамен», 2012.</w:t>
      </w:r>
    </w:p>
    <w:p w:rsidR="006E2A8F" w:rsidRDefault="006E2A8F" w:rsidP="006E2A8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Глазков Ю.А., </w:t>
      </w:r>
      <w:proofErr w:type="spellStart"/>
      <w:r>
        <w:rPr>
          <w:rFonts w:ascii="Times New Roman" w:hAnsi="Times New Roman"/>
          <w:sz w:val="24"/>
          <w:szCs w:val="24"/>
        </w:rPr>
        <w:t>Гаиашвили</w:t>
      </w:r>
      <w:proofErr w:type="spellEnd"/>
      <w:r>
        <w:rPr>
          <w:rFonts w:ascii="Times New Roman" w:hAnsi="Times New Roman"/>
          <w:sz w:val="24"/>
          <w:szCs w:val="24"/>
        </w:rPr>
        <w:t xml:space="preserve"> М.Я., </w:t>
      </w:r>
      <w:proofErr w:type="spellStart"/>
      <w:r>
        <w:rPr>
          <w:rFonts w:ascii="Times New Roman" w:hAnsi="Times New Roman"/>
          <w:sz w:val="24"/>
          <w:szCs w:val="24"/>
        </w:rPr>
        <w:t>Ахременкова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В.И. Алгебра. 8 класс. Контрольные измерительные материалы. ФГОС.</w:t>
      </w:r>
    </w:p>
    <w:p w:rsidR="006E2A8F" w:rsidRDefault="006E2A8F" w:rsidP="006E2A8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Глазков Ю.А., </w:t>
      </w:r>
      <w:proofErr w:type="spellStart"/>
      <w:r>
        <w:rPr>
          <w:rFonts w:ascii="Times New Roman" w:hAnsi="Times New Roman"/>
          <w:sz w:val="24"/>
          <w:szCs w:val="24"/>
        </w:rPr>
        <w:t>Гаиашвили</w:t>
      </w:r>
      <w:proofErr w:type="spellEnd"/>
      <w:r>
        <w:rPr>
          <w:rFonts w:ascii="Times New Roman" w:hAnsi="Times New Roman"/>
          <w:sz w:val="24"/>
          <w:szCs w:val="24"/>
        </w:rPr>
        <w:t xml:space="preserve"> М.Я. Тесты по алгебре. 8 класс. К учебнику Макарычева Ю.Н. «Алгебра. 8 класс». ФГОС.</w:t>
      </w:r>
    </w:p>
    <w:p w:rsidR="006E2A8F" w:rsidRDefault="006E2A8F" w:rsidP="006E2A8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Ерина Т.М. Рабочая тетрадь по алгебре. 8 класс. К учебнику </w:t>
      </w:r>
      <w:proofErr w:type="spellStart"/>
      <w:r>
        <w:rPr>
          <w:rFonts w:ascii="Times New Roman" w:hAnsi="Times New Roman"/>
          <w:sz w:val="24"/>
          <w:szCs w:val="24"/>
        </w:rPr>
        <w:t>Ю.Н.Макрычева</w:t>
      </w:r>
      <w:proofErr w:type="spellEnd"/>
      <w:r>
        <w:rPr>
          <w:rFonts w:ascii="Times New Roman" w:hAnsi="Times New Roman"/>
          <w:sz w:val="24"/>
          <w:szCs w:val="24"/>
        </w:rPr>
        <w:t>. ФГОС.</w:t>
      </w:r>
    </w:p>
    <w:p w:rsidR="006E2A8F" w:rsidRDefault="006E2A8F" w:rsidP="006E2A8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Глазков Ю.А., </w:t>
      </w:r>
      <w:proofErr w:type="spellStart"/>
      <w:r>
        <w:rPr>
          <w:rFonts w:ascii="Times New Roman" w:hAnsi="Times New Roman"/>
          <w:sz w:val="24"/>
          <w:szCs w:val="24"/>
        </w:rPr>
        <w:t>Гаиашвили</w:t>
      </w:r>
      <w:proofErr w:type="spellEnd"/>
      <w:r>
        <w:rPr>
          <w:rFonts w:ascii="Times New Roman" w:hAnsi="Times New Roman"/>
          <w:sz w:val="24"/>
          <w:szCs w:val="24"/>
        </w:rPr>
        <w:t xml:space="preserve"> М.Я. Алгебра. 8 класс. Экспресс-диагностика. ФГОС.</w:t>
      </w:r>
    </w:p>
    <w:p w:rsidR="006E2A8F" w:rsidRDefault="006E2A8F" w:rsidP="006E2A8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gramStart"/>
      <w:r>
        <w:rPr>
          <w:rFonts w:ascii="Times New Roman" w:hAnsi="Times New Roman"/>
          <w:sz w:val="24"/>
          <w:szCs w:val="24"/>
        </w:rPr>
        <w:t>Жохов</w:t>
      </w:r>
      <w:proofErr w:type="gramEnd"/>
      <w:r>
        <w:rPr>
          <w:rFonts w:ascii="Times New Roman" w:hAnsi="Times New Roman"/>
          <w:sz w:val="24"/>
          <w:szCs w:val="24"/>
        </w:rPr>
        <w:t xml:space="preserve"> В.И. Уроки алгебры в 8 классе. Книга для учителя</w:t>
      </w:r>
    </w:p>
    <w:p w:rsidR="006E2A8F" w:rsidRDefault="006E2A8F" w:rsidP="006E2A8F">
      <w:pPr>
        <w:suppressAutoHyphens/>
        <w:spacing w:after="0" w:line="240" w:lineRule="auto"/>
        <w:jc w:val="both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10.Алгебра. Тесты для промежуточной аттестации. 7-8 класс. Под редакцией </w:t>
      </w:r>
      <w:proofErr w:type="spellStart"/>
      <w:r>
        <w:rPr>
          <w:rStyle w:val="FontStyle13"/>
          <w:sz w:val="24"/>
          <w:szCs w:val="24"/>
        </w:rPr>
        <w:t>Ф.Ф.Лысенко</w:t>
      </w:r>
      <w:proofErr w:type="spellEnd"/>
      <w:r>
        <w:rPr>
          <w:rStyle w:val="FontStyle13"/>
          <w:sz w:val="24"/>
          <w:szCs w:val="24"/>
        </w:rPr>
        <w:t>. Ростов-на-Дону: Легион, 2013.</w:t>
      </w:r>
    </w:p>
    <w:p w:rsidR="006E2A8F" w:rsidRDefault="006E2A8F" w:rsidP="006E2A8F">
      <w:pPr>
        <w:pStyle w:val="a4"/>
      </w:pPr>
    </w:p>
    <w:p w:rsidR="006E2A8F" w:rsidRDefault="006E2A8F" w:rsidP="006E2A8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hyperlink r:id="rId24" w:history="1">
        <w:r>
          <w:rPr>
            <w:rStyle w:val="af6"/>
          </w:rPr>
          <w:t>http://school-collection.edu.ru/</w:t>
        </w:r>
      </w:hyperlink>
      <w:r>
        <w:rPr>
          <w:rFonts w:ascii="Times New Roman" w:hAnsi="Times New Roman"/>
          <w:sz w:val="24"/>
          <w:szCs w:val="24"/>
        </w:rPr>
        <w:t xml:space="preserve"> – единая коллекция цифровых образовательных ресурсов.</w:t>
      </w:r>
    </w:p>
    <w:p w:rsidR="006E2A8F" w:rsidRDefault="006E2A8F" w:rsidP="006E2A8F">
      <w:pPr>
        <w:numPr>
          <w:ilvl w:val="0"/>
          <w:numId w:val="25"/>
        </w:numPr>
        <w:spacing w:after="0" w:line="270" w:lineRule="atLeast"/>
        <w:ind w:left="360"/>
        <w:jc w:val="both"/>
        <w:rPr>
          <w:rFonts w:ascii="Times New Roman" w:hAnsi="Times New Roman"/>
          <w:color w:val="444444"/>
          <w:sz w:val="24"/>
          <w:szCs w:val="24"/>
        </w:rPr>
      </w:pPr>
      <w:r>
        <w:rPr>
          <w:rStyle w:val="FontStyle13"/>
          <w:sz w:val="24"/>
          <w:szCs w:val="24"/>
        </w:rPr>
        <w:lastRenderedPageBreak/>
        <w:t xml:space="preserve">Тестирование </w:t>
      </w:r>
      <w:proofErr w:type="spellStart"/>
      <w:r>
        <w:rPr>
          <w:rStyle w:val="FontStyle13"/>
          <w:sz w:val="24"/>
          <w:szCs w:val="24"/>
        </w:rPr>
        <w:t>online</w:t>
      </w:r>
      <w:proofErr w:type="spellEnd"/>
      <w:r>
        <w:rPr>
          <w:rStyle w:val="FontStyle13"/>
          <w:sz w:val="24"/>
          <w:szCs w:val="24"/>
        </w:rPr>
        <w:t>: 5 – 11 классы</w:t>
      </w:r>
      <w:r>
        <w:rPr>
          <w:rFonts w:ascii="Times New Roman" w:hAnsi="Times New Roman"/>
          <w:color w:val="444444"/>
          <w:sz w:val="24"/>
          <w:szCs w:val="24"/>
        </w:rPr>
        <w:t>:    </w:t>
      </w:r>
      <w:r>
        <w:rPr>
          <w:rStyle w:val="apple-converted-space"/>
          <w:color w:val="444444"/>
        </w:rPr>
        <w:t> </w:t>
      </w:r>
      <w:r>
        <w:rPr>
          <w:rStyle w:val="c31"/>
          <w:color w:val="0000FF"/>
        </w:rPr>
        <w:t> </w:t>
      </w:r>
      <w:hyperlink r:id="rId25" w:history="1">
        <w:r>
          <w:rPr>
            <w:rStyle w:val="af6"/>
          </w:rPr>
          <w:t>http://www.kokch.kts.ru/cdo</w:t>
        </w:r>
      </w:hyperlink>
      <w:r>
        <w:rPr>
          <w:rFonts w:ascii="Times New Roman" w:hAnsi="Times New Roman"/>
          <w:color w:val="444444"/>
          <w:sz w:val="24"/>
          <w:szCs w:val="24"/>
        </w:rPr>
        <w:t> </w:t>
      </w:r>
    </w:p>
    <w:p w:rsidR="006E2A8F" w:rsidRDefault="006E2A8F" w:rsidP="006E2A8F">
      <w:pPr>
        <w:numPr>
          <w:ilvl w:val="0"/>
          <w:numId w:val="25"/>
        </w:numPr>
        <w:spacing w:after="0" w:line="270" w:lineRule="atLeast"/>
        <w:ind w:left="360"/>
        <w:jc w:val="both"/>
        <w:rPr>
          <w:rFonts w:ascii="Times New Roman" w:hAnsi="Times New Roman"/>
          <w:color w:val="444444"/>
          <w:sz w:val="24"/>
          <w:szCs w:val="24"/>
        </w:rPr>
      </w:pPr>
      <w:r>
        <w:rPr>
          <w:rStyle w:val="FontStyle13"/>
          <w:sz w:val="24"/>
          <w:szCs w:val="24"/>
        </w:rPr>
        <w:t>Сеть творческих учителей:</w:t>
      </w:r>
      <w:r>
        <w:rPr>
          <w:rStyle w:val="apple-converted-space"/>
          <w:color w:val="444444"/>
        </w:rPr>
        <w:t> </w:t>
      </w:r>
      <w:hyperlink r:id="rId26" w:history="1">
        <w:r>
          <w:rPr>
            <w:rStyle w:val="af6"/>
          </w:rPr>
          <w:t>http://it-n.ru/communities.aspx?cat_no=4510&amp;tmpl=com</w:t>
        </w:r>
      </w:hyperlink>
      <w:r>
        <w:rPr>
          <w:rStyle w:val="c31"/>
          <w:color w:val="0000FF"/>
        </w:rPr>
        <w:t> ,</w:t>
      </w:r>
      <w:r>
        <w:rPr>
          <w:rFonts w:ascii="Times New Roman" w:hAnsi="Times New Roman"/>
          <w:color w:val="444444"/>
          <w:sz w:val="24"/>
          <w:szCs w:val="24"/>
        </w:rPr>
        <w:t> </w:t>
      </w:r>
    </w:p>
    <w:p w:rsidR="006E2A8F" w:rsidRDefault="006E2A8F" w:rsidP="006E2A8F">
      <w:pPr>
        <w:numPr>
          <w:ilvl w:val="0"/>
          <w:numId w:val="25"/>
        </w:numPr>
        <w:spacing w:after="0" w:line="270" w:lineRule="atLeast"/>
        <w:ind w:left="360"/>
        <w:jc w:val="both"/>
        <w:rPr>
          <w:rFonts w:ascii="Times New Roman" w:hAnsi="Times New Roman"/>
          <w:color w:val="444444"/>
          <w:sz w:val="24"/>
          <w:szCs w:val="24"/>
        </w:rPr>
      </w:pPr>
      <w:r>
        <w:rPr>
          <w:rStyle w:val="FontStyle13"/>
          <w:sz w:val="24"/>
          <w:szCs w:val="24"/>
        </w:rPr>
        <w:t>Новые технологии в образовании:</w:t>
      </w:r>
      <w:r>
        <w:rPr>
          <w:rFonts w:ascii="Times New Roman" w:hAnsi="Times New Roman"/>
          <w:color w:val="444444"/>
          <w:sz w:val="24"/>
          <w:szCs w:val="24"/>
        </w:rPr>
        <w:t xml:space="preserve">  </w:t>
      </w:r>
      <w:hyperlink r:id="rId27" w:history="1">
        <w:r>
          <w:rPr>
            <w:rStyle w:val="af6"/>
          </w:rPr>
          <w:t>http://edu.secna.ru/main</w:t>
        </w:r>
      </w:hyperlink>
      <w:r>
        <w:rPr>
          <w:rFonts w:ascii="Times New Roman" w:hAnsi="Times New Roman"/>
          <w:color w:val="444444"/>
          <w:sz w:val="24"/>
          <w:szCs w:val="24"/>
        </w:rPr>
        <w:t> </w:t>
      </w:r>
    </w:p>
    <w:p w:rsidR="006E2A8F" w:rsidRDefault="006E2A8F" w:rsidP="006E2A8F">
      <w:pPr>
        <w:numPr>
          <w:ilvl w:val="0"/>
          <w:numId w:val="25"/>
        </w:numPr>
        <w:spacing w:after="0" w:line="270" w:lineRule="atLeast"/>
        <w:ind w:left="360"/>
        <w:jc w:val="both"/>
        <w:rPr>
          <w:rFonts w:ascii="Times New Roman" w:hAnsi="Times New Roman"/>
          <w:color w:val="444444"/>
          <w:sz w:val="24"/>
          <w:szCs w:val="24"/>
        </w:rPr>
      </w:pPr>
      <w:r>
        <w:rPr>
          <w:rStyle w:val="FontStyle13"/>
          <w:sz w:val="24"/>
          <w:szCs w:val="24"/>
        </w:rPr>
        <w:t>Путеводитель «В мире науки» для школьников:</w:t>
      </w:r>
      <w:r>
        <w:rPr>
          <w:rStyle w:val="apple-converted-space"/>
          <w:color w:val="444444"/>
        </w:rPr>
        <w:t> </w:t>
      </w:r>
      <w:hyperlink r:id="rId28" w:history="1">
        <w:r>
          <w:rPr>
            <w:rStyle w:val="af6"/>
          </w:rPr>
          <w:t>http://www.uic.ssu.samara.ru</w:t>
        </w:r>
      </w:hyperlink>
      <w:r>
        <w:rPr>
          <w:rFonts w:ascii="Times New Roman" w:hAnsi="Times New Roman"/>
          <w:color w:val="444444"/>
          <w:sz w:val="24"/>
          <w:szCs w:val="24"/>
        </w:rPr>
        <w:t> </w:t>
      </w:r>
    </w:p>
    <w:p w:rsidR="006E2A8F" w:rsidRDefault="006E2A8F" w:rsidP="006E2A8F">
      <w:pPr>
        <w:numPr>
          <w:ilvl w:val="0"/>
          <w:numId w:val="25"/>
        </w:numPr>
        <w:spacing w:after="0" w:line="270" w:lineRule="atLeast"/>
        <w:ind w:left="360"/>
        <w:jc w:val="both"/>
        <w:rPr>
          <w:rFonts w:ascii="Times New Roman" w:hAnsi="Times New Roman"/>
          <w:color w:val="444444"/>
          <w:sz w:val="24"/>
          <w:szCs w:val="24"/>
        </w:rPr>
      </w:pPr>
      <w:proofErr w:type="spellStart"/>
      <w:r>
        <w:rPr>
          <w:rStyle w:val="FontStyle13"/>
          <w:sz w:val="24"/>
          <w:szCs w:val="24"/>
        </w:rPr>
        <w:t>Мегаэнциклопедия</w:t>
      </w:r>
      <w:proofErr w:type="spellEnd"/>
      <w:r>
        <w:rPr>
          <w:rStyle w:val="FontStyle13"/>
          <w:sz w:val="24"/>
          <w:szCs w:val="24"/>
        </w:rPr>
        <w:t xml:space="preserve"> Кирилла и </w:t>
      </w:r>
      <w:proofErr w:type="spellStart"/>
      <w:r>
        <w:rPr>
          <w:rStyle w:val="FontStyle13"/>
          <w:sz w:val="24"/>
          <w:szCs w:val="24"/>
        </w:rPr>
        <w:t>Мефодия</w:t>
      </w:r>
      <w:proofErr w:type="spellEnd"/>
      <w:r>
        <w:rPr>
          <w:rStyle w:val="FontStyle13"/>
          <w:sz w:val="24"/>
          <w:szCs w:val="24"/>
        </w:rPr>
        <w:t>:</w:t>
      </w:r>
      <w:r>
        <w:rPr>
          <w:rFonts w:ascii="Times New Roman" w:hAnsi="Times New Roman"/>
          <w:color w:val="444444"/>
          <w:sz w:val="24"/>
          <w:szCs w:val="24"/>
        </w:rPr>
        <w:t xml:space="preserve">  </w:t>
      </w:r>
      <w:hyperlink r:id="rId29" w:history="1">
        <w:r>
          <w:rPr>
            <w:rStyle w:val="af6"/>
          </w:rPr>
          <w:t>http://mega.km.ru</w:t>
        </w:r>
      </w:hyperlink>
      <w:r>
        <w:rPr>
          <w:rFonts w:ascii="Times New Roman" w:hAnsi="Times New Roman"/>
          <w:color w:val="444444"/>
          <w:sz w:val="24"/>
          <w:szCs w:val="24"/>
        </w:rPr>
        <w:t> </w:t>
      </w:r>
    </w:p>
    <w:p w:rsidR="006E2A8F" w:rsidRDefault="006E2A8F" w:rsidP="006E2A8F">
      <w:pPr>
        <w:numPr>
          <w:ilvl w:val="0"/>
          <w:numId w:val="25"/>
        </w:numPr>
        <w:spacing w:after="0" w:line="270" w:lineRule="atLeast"/>
        <w:ind w:left="360"/>
        <w:jc w:val="both"/>
        <w:rPr>
          <w:rFonts w:ascii="Times New Roman" w:hAnsi="Times New Roman"/>
          <w:color w:val="444444"/>
          <w:sz w:val="24"/>
          <w:szCs w:val="24"/>
        </w:rPr>
      </w:pPr>
      <w:r>
        <w:rPr>
          <w:rStyle w:val="FontStyle13"/>
          <w:sz w:val="24"/>
          <w:szCs w:val="24"/>
        </w:rPr>
        <w:t>сайты «Энциклопедий»:</w:t>
      </w:r>
      <w:r>
        <w:rPr>
          <w:rStyle w:val="apple-converted-space"/>
          <w:color w:val="444444"/>
        </w:rPr>
        <w:t> </w:t>
      </w:r>
      <w:hyperlink r:id="rId30" w:history="1">
        <w:r>
          <w:rPr>
            <w:rStyle w:val="af6"/>
          </w:rPr>
          <w:t>http://www.rubricon.ru/</w:t>
        </w:r>
      </w:hyperlink>
      <w:r>
        <w:rPr>
          <w:rStyle w:val="c31"/>
          <w:color w:val="0000FF"/>
        </w:rPr>
        <w:t>;    </w:t>
      </w:r>
      <w:hyperlink r:id="rId31" w:history="1">
        <w:r>
          <w:rPr>
            <w:rStyle w:val="af6"/>
          </w:rPr>
          <w:t>http://www.encyclopedia.ru</w:t>
        </w:r>
      </w:hyperlink>
      <w:r>
        <w:rPr>
          <w:rFonts w:ascii="Times New Roman" w:hAnsi="Times New Roman"/>
          <w:color w:val="444444"/>
          <w:sz w:val="24"/>
          <w:szCs w:val="24"/>
        </w:rPr>
        <w:t> </w:t>
      </w:r>
    </w:p>
    <w:p w:rsidR="006E2A8F" w:rsidRDefault="006E2A8F" w:rsidP="006E2A8F">
      <w:pPr>
        <w:numPr>
          <w:ilvl w:val="0"/>
          <w:numId w:val="25"/>
        </w:numPr>
        <w:spacing w:after="0" w:line="270" w:lineRule="atLeast"/>
        <w:ind w:left="360"/>
        <w:jc w:val="both"/>
        <w:rPr>
          <w:rFonts w:ascii="Times New Roman" w:hAnsi="Times New Roman"/>
          <w:color w:val="444444"/>
          <w:sz w:val="24"/>
          <w:szCs w:val="24"/>
        </w:rPr>
      </w:pPr>
      <w:r>
        <w:rPr>
          <w:rStyle w:val="FontStyle13"/>
          <w:sz w:val="24"/>
          <w:szCs w:val="24"/>
        </w:rPr>
        <w:t>сайт для самообразования и он-</w:t>
      </w:r>
      <w:proofErr w:type="spellStart"/>
      <w:r>
        <w:rPr>
          <w:rStyle w:val="FontStyle13"/>
          <w:sz w:val="24"/>
          <w:szCs w:val="24"/>
        </w:rPr>
        <w:t>лайн</w:t>
      </w:r>
      <w:proofErr w:type="spellEnd"/>
      <w:r>
        <w:rPr>
          <w:rStyle w:val="FontStyle13"/>
          <w:sz w:val="24"/>
          <w:szCs w:val="24"/>
        </w:rPr>
        <w:t xml:space="preserve"> тестирования</w:t>
      </w:r>
      <w:r>
        <w:rPr>
          <w:rFonts w:ascii="Times New Roman" w:hAnsi="Times New Roman"/>
          <w:color w:val="444444"/>
          <w:sz w:val="24"/>
          <w:szCs w:val="24"/>
        </w:rPr>
        <w:t>:  </w:t>
      </w:r>
      <w:hyperlink r:id="rId32" w:history="1">
        <w:r>
          <w:rPr>
            <w:rStyle w:val="af6"/>
          </w:rPr>
          <w:t>http://uztest.ru/</w:t>
        </w:r>
      </w:hyperlink>
    </w:p>
    <w:p w:rsidR="006E2A8F" w:rsidRDefault="006E2A8F" w:rsidP="006E2A8F">
      <w:pPr>
        <w:numPr>
          <w:ilvl w:val="0"/>
          <w:numId w:val="25"/>
        </w:numPr>
        <w:spacing w:after="0" w:line="270" w:lineRule="atLeast"/>
        <w:ind w:left="360"/>
        <w:jc w:val="both"/>
        <w:rPr>
          <w:rFonts w:ascii="Times New Roman" w:hAnsi="Times New Roman"/>
          <w:color w:val="444444"/>
          <w:sz w:val="24"/>
          <w:szCs w:val="24"/>
        </w:rPr>
      </w:pPr>
      <w:r>
        <w:rPr>
          <w:rStyle w:val="FontStyle13"/>
          <w:sz w:val="24"/>
          <w:szCs w:val="24"/>
        </w:rPr>
        <w:t>досье школьного учителя математики</w:t>
      </w:r>
      <w:r>
        <w:rPr>
          <w:rFonts w:ascii="Times New Roman" w:hAnsi="Times New Roman"/>
          <w:color w:val="444444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 </w:t>
      </w:r>
      <w:hyperlink r:id="rId33" w:history="1">
        <w:r>
          <w:rPr>
            <w:rStyle w:val="af6"/>
          </w:rPr>
          <w:t>http://www.mathvaz.ru/</w:t>
        </w:r>
      </w:hyperlink>
      <w:r>
        <w:rPr>
          <w:rFonts w:ascii="Times New Roman" w:hAnsi="Times New Roman"/>
          <w:color w:val="444444"/>
          <w:sz w:val="24"/>
          <w:szCs w:val="24"/>
        </w:rPr>
        <w:t> </w:t>
      </w:r>
    </w:p>
    <w:p w:rsidR="006E2A8F" w:rsidRDefault="006E2A8F" w:rsidP="006E2A8F">
      <w:pPr>
        <w:numPr>
          <w:ilvl w:val="0"/>
          <w:numId w:val="25"/>
        </w:numPr>
        <w:spacing w:after="0" w:line="270" w:lineRule="atLeast"/>
        <w:ind w:left="360"/>
        <w:jc w:val="both"/>
        <w:rPr>
          <w:rStyle w:val="af6"/>
        </w:rPr>
      </w:pPr>
      <w:r>
        <w:rPr>
          <w:rStyle w:val="FontStyle13"/>
          <w:sz w:val="24"/>
          <w:szCs w:val="24"/>
        </w:rPr>
        <w:t>сайт ФИПИ:</w:t>
      </w:r>
      <w:r>
        <w:rPr>
          <w:rFonts w:ascii="Times New Roman" w:hAnsi="Times New Roman"/>
          <w:color w:val="444444"/>
          <w:sz w:val="24"/>
          <w:szCs w:val="24"/>
        </w:rPr>
        <w:t xml:space="preserve"> </w:t>
      </w:r>
      <w:hyperlink r:id="rId34" w:history="1">
        <w:r>
          <w:rPr>
            <w:rStyle w:val="af6"/>
          </w:rPr>
          <w:t>http://fipi.ru/</w:t>
        </w:r>
      </w:hyperlink>
    </w:p>
    <w:p w:rsidR="006E2A8F" w:rsidRDefault="006E2A8F" w:rsidP="006E2A8F">
      <w:pPr>
        <w:rPr>
          <w:rFonts w:ascii="Times New Roman" w:hAnsi="Times New Roman" w:cs="Times New Roman"/>
          <w:sz w:val="24"/>
          <w:szCs w:val="24"/>
        </w:rPr>
      </w:pPr>
    </w:p>
    <w:p w:rsidR="00B27387" w:rsidRPr="00B27387" w:rsidRDefault="00B27387" w:rsidP="00B27387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B27387" w:rsidRPr="00B27387" w:rsidSect="005710B9">
      <w:pgSz w:w="11910" w:h="16840"/>
      <w:pgMar w:top="880" w:right="740" w:bottom="280" w:left="1300" w:header="665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A67" w:rsidRDefault="00144A67" w:rsidP="00A25E8E">
      <w:pPr>
        <w:spacing w:after="0" w:line="240" w:lineRule="auto"/>
      </w:pPr>
      <w:r>
        <w:separator/>
      </w:r>
    </w:p>
  </w:endnote>
  <w:endnote w:type="continuationSeparator" w:id="0">
    <w:p w:rsidR="00144A67" w:rsidRDefault="00144A67" w:rsidP="00A2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be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5505136"/>
      <w:docPartObj>
        <w:docPartGallery w:val="Page Numbers (Bottom of Page)"/>
        <w:docPartUnique/>
      </w:docPartObj>
    </w:sdtPr>
    <w:sdtEndPr/>
    <w:sdtContent>
      <w:p w:rsidR="00851852" w:rsidRDefault="00851852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228">
          <w:rPr>
            <w:noProof/>
          </w:rPr>
          <w:t>1</w:t>
        </w:r>
        <w:r>
          <w:fldChar w:fldCharType="end"/>
        </w:r>
      </w:p>
    </w:sdtContent>
  </w:sdt>
  <w:p w:rsidR="00851852" w:rsidRDefault="0085185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A67" w:rsidRDefault="00144A67" w:rsidP="00A25E8E">
      <w:pPr>
        <w:spacing w:after="0" w:line="240" w:lineRule="auto"/>
      </w:pPr>
      <w:r>
        <w:separator/>
      </w:r>
    </w:p>
  </w:footnote>
  <w:footnote w:type="continuationSeparator" w:id="0">
    <w:p w:rsidR="00144A67" w:rsidRDefault="00144A67" w:rsidP="00A25E8E">
      <w:pPr>
        <w:spacing w:after="0" w:line="240" w:lineRule="auto"/>
      </w:pPr>
      <w:r>
        <w:continuationSeparator/>
      </w:r>
    </w:p>
  </w:footnote>
  <w:footnote w:id="1">
    <w:p w:rsidR="00851852" w:rsidRDefault="00851852" w:rsidP="00A25E8E">
      <w:pPr>
        <w:pStyle w:val="a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B"/>
    <w:multiLevelType w:val="multilevel"/>
    <w:tmpl w:val="0000088E"/>
    <w:lvl w:ilvl="0">
      <w:numFmt w:val="bullet"/>
      <w:lvlText w:val="-"/>
      <w:lvlJc w:val="left"/>
      <w:pPr>
        <w:ind w:left="118" w:hanging="149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93" w:hanging="149"/>
      </w:pPr>
    </w:lvl>
    <w:lvl w:ilvl="2">
      <w:numFmt w:val="bullet"/>
      <w:lvlText w:val="•"/>
      <w:lvlJc w:val="left"/>
      <w:pPr>
        <w:ind w:left="2068" w:hanging="149"/>
      </w:pPr>
    </w:lvl>
    <w:lvl w:ilvl="3">
      <w:numFmt w:val="bullet"/>
      <w:lvlText w:val="•"/>
      <w:lvlJc w:val="left"/>
      <w:pPr>
        <w:ind w:left="3043" w:hanging="149"/>
      </w:pPr>
    </w:lvl>
    <w:lvl w:ilvl="4">
      <w:numFmt w:val="bullet"/>
      <w:lvlText w:val="•"/>
      <w:lvlJc w:val="left"/>
      <w:pPr>
        <w:ind w:left="4017" w:hanging="149"/>
      </w:pPr>
    </w:lvl>
    <w:lvl w:ilvl="5">
      <w:numFmt w:val="bullet"/>
      <w:lvlText w:val="•"/>
      <w:lvlJc w:val="left"/>
      <w:pPr>
        <w:ind w:left="4992" w:hanging="149"/>
      </w:pPr>
    </w:lvl>
    <w:lvl w:ilvl="6">
      <w:numFmt w:val="bullet"/>
      <w:lvlText w:val="•"/>
      <w:lvlJc w:val="left"/>
      <w:pPr>
        <w:ind w:left="5967" w:hanging="149"/>
      </w:pPr>
    </w:lvl>
    <w:lvl w:ilvl="7">
      <w:numFmt w:val="bullet"/>
      <w:lvlText w:val="•"/>
      <w:lvlJc w:val="left"/>
      <w:pPr>
        <w:ind w:left="6942" w:hanging="149"/>
      </w:pPr>
    </w:lvl>
    <w:lvl w:ilvl="8">
      <w:numFmt w:val="bullet"/>
      <w:lvlText w:val="•"/>
      <w:lvlJc w:val="left"/>
      <w:pPr>
        <w:ind w:left="7916" w:hanging="149"/>
      </w:pPr>
    </w:lvl>
  </w:abstractNum>
  <w:abstractNum w:abstractNumId="1">
    <w:nsid w:val="0000040C"/>
    <w:multiLevelType w:val="multilevel"/>
    <w:tmpl w:val="0000088F"/>
    <w:lvl w:ilvl="0">
      <w:numFmt w:val="bullet"/>
      <w:lvlText w:val="-"/>
      <w:lvlJc w:val="left"/>
      <w:pPr>
        <w:ind w:left="118" w:hanging="154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93" w:hanging="154"/>
      </w:pPr>
    </w:lvl>
    <w:lvl w:ilvl="2">
      <w:numFmt w:val="bullet"/>
      <w:lvlText w:val="•"/>
      <w:lvlJc w:val="left"/>
      <w:pPr>
        <w:ind w:left="2068" w:hanging="154"/>
      </w:pPr>
    </w:lvl>
    <w:lvl w:ilvl="3">
      <w:numFmt w:val="bullet"/>
      <w:lvlText w:val="•"/>
      <w:lvlJc w:val="left"/>
      <w:pPr>
        <w:ind w:left="3043" w:hanging="154"/>
      </w:pPr>
    </w:lvl>
    <w:lvl w:ilvl="4">
      <w:numFmt w:val="bullet"/>
      <w:lvlText w:val="•"/>
      <w:lvlJc w:val="left"/>
      <w:pPr>
        <w:ind w:left="4017" w:hanging="154"/>
      </w:pPr>
    </w:lvl>
    <w:lvl w:ilvl="5">
      <w:numFmt w:val="bullet"/>
      <w:lvlText w:val="•"/>
      <w:lvlJc w:val="left"/>
      <w:pPr>
        <w:ind w:left="4992" w:hanging="154"/>
      </w:pPr>
    </w:lvl>
    <w:lvl w:ilvl="6">
      <w:numFmt w:val="bullet"/>
      <w:lvlText w:val="•"/>
      <w:lvlJc w:val="left"/>
      <w:pPr>
        <w:ind w:left="5967" w:hanging="154"/>
      </w:pPr>
    </w:lvl>
    <w:lvl w:ilvl="7">
      <w:numFmt w:val="bullet"/>
      <w:lvlText w:val="•"/>
      <w:lvlJc w:val="left"/>
      <w:pPr>
        <w:ind w:left="6942" w:hanging="154"/>
      </w:pPr>
    </w:lvl>
    <w:lvl w:ilvl="8">
      <w:numFmt w:val="bullet"/>
      <w:lvlText w:val="•"/>
      <w:lvlJc w:val="left"/>
      <w:pPr>
        <w:ind w:left="7916" w:hanging="154"/>
      </w:pPr>
    </w:lvl>
  </w:abstractNum>
  <w:abstractNum w:abstractNumId="2">
    <w:nsid w:val="00000426"/>
    <w:multiLevelType w:val="multilevel"/>
    <w:tmpl w:val="000008A9"/>
    <w:lvl w:ilvl="0">
      <w:numFmt w:val="bullet"/>
      <w:lvlText w:val="-"/>
      <w:lvlJc w:val="left"/>
      <w:pPr>
        <w:ind w:left="118" w:hanging="173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93" w:hanging="173"/>
      </w:pPr>
    </w:lvl>
    <w:lvl w:ilvl="2">
      <w:numFmt w:val="bullet"/>
      <w:lvlText w:val="•"/>
      <w:lvlJc w:val="left"/>
      <w:pPr>
        <w:ind w:left="2068" w:hanging="173"/>
      </w:pPr>
    </w:lvl>
    <w:lvl w:ilvl="3">
      <w:numFmt w:val="bullet"/>
      <w:lvlText w:val="•"/>
      <w:lvlJc w:val="left"/>
      <w:pPr>
        <w:ind w:left="3043" w:hanging="173"/>
      </w:pPr>
    </w:lvl>
    <w:lvl w:ilvl="4">
      <w:numFmt w:val="bullet"/>
      <w:lvlText w:val="•"/>
      <w:lvlJc w:val="left"/>
      <w:pPr>
        <w:ind w:left="4017" w:hanging="173"/>
      </w:pPr>
    </w:lvl>
    <w:lvl w:ilvl="5">
      <w:numFmt w:val="bullet"/>
      <w:lvlText w:val="•"/>
      <w:lvlJc w:val="left"/>
      <w:pPr>
        <w:ind w:left="4992" w:hanging="173"/>
      </w:pPr>
    </w:lvl>
    <w:lvl w:ilvl="6">
      <w:numFmt w:val="bullet"/>
      <w:lvlText w:val="•"/>
      <w:lvlJc w:val="left"/>
      <w:pPr>
        <w:ind w:left="5967" w:hanging="173"/>
      </w:pPr>
    </w:lvl>
    <w:lvl w:ilvl="7">
      <w:numFmt w:val="bullet"/>
      <w:lvlText w:val="•"/>
      <w:lvlJc w:val="left"/>
      <w:pPr>
        <w:ind w:left="6942" w:hanging="173"/>
      </w:pPr>
    </w:lvl>
    <w:lvl w:ilvl="8">
      <w:numFmt w:val="bullet"/>
      <w:lvlText w:val="•"/>
      <w:lvlJc w:val="left"/>
      <w:pPr>
        <w:ind w:left="7916" w:hanging="173"/>
      </w:pPr>
    </w:lvl>
  </w:abstractNum>
  <w:abstractNum w:abstractNumId="3">
    <w:nsid w:val="00000427"/>
    <w:multiLevelType w:val="multilevel"/>
    <w:tmpl w:val="000008AA"/>
    <w:lvl w:ilvl="0">
      <w:numFmt w:val="bullet"/>
      <w:lvlText w:val="-"/>
      <w:lvlJc w:val="left"/>
      <w:pPr>
        <w:ind w:left="118" w:hanging="1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93" w:hanging="140"/>
      </w:pPr>
    </w:lvl>
    <w:lvl w:ilvl="2">
      <w:numFmt w:val="bullet"/>
      <w:lvlText w:val="•"/>
      <w:lvlJc w:val="left"/>
      <w:pPr>
        <w:ind w:left="2068" w:hanging="140"/>
      </w:pPr>
    </w:lvl>
    <w:lvl w:ilvl="3">
      <w:numFmt w:val="bullet"/>
      <w:lvlText w:val="•"/>
      <w:lvlJc w:val="left"/>
      <w:pPr>
        <w:ind w:left="3043" w:hanging="140"/>
      </w:pPr>
    </w:lvl>
    <w:lvl w:ilvl="4">
      <w:numFmt w:val="bullet"/>
      <w:lvlText w:val="•"/>
      <w:lvlJc w:val="left"/>
      <w:pPr>
        <w:ind w:left="4017" w:hanging="140"/>
      </w:pPr>
    </w:lvl>
    <w:lvl w:ilvl="5">
      <w:numFmt w:val="bullet"/>
      <w:lvlText w:val="•"/>
      <w:lvlJc w:val="left"/>
      <w:pPr>
        <w:ind w:left="4992" w:hanging="140"/>
      </w:pPr>
    </w:lvl>
    <w:lvl w:ilvl="6">
      <w:numFmt w:val="bullet"/>
      <w:lvlText w:val="•"/>
      <w:lvlJc w:val="left"/>
      <w:pPr>
        <w:ind w:left="5967" w:hanging="140"/>
      </w:pPr>
    </w:lvl>
    <w:lvl w:ilvl="7">
      <w:numFmt w:val="bullet"/>
      <w:lvlText w:val="•"/>
      <w:lvlJc w:val="left"/>
      <w:pPr>
        <w:ind w:left="6942" w:hanging="140"/>
      </w:pPr>
    </w:lvl>
    <w:lvl w:ilvl="8">
      <w:numFmt w:val="bullet"/>
      <w:lvlText w:val="•"/>
      <w:lvlJc w:val="left"/>
      <w:pPr>
        <w:ind w:left="7916" w:hanging="140"/>
      </w:pPr>
    </w:lvl>
  </w:abstractNum>
  <w:abstractNum w:abstractNumId="4">
    <w:nsid w:val="0429563C"/>
    <w:multiLevelType w:val="hybridMultilevel"/>
    <w:tmpl w:val="F0161850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6B3599"/>
    <w:multiLevelType w:val="hybridMultilevel"/>
    <w:tmpl w:val="E9146424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F93F06"/>
    <w:multiLevelType w:val="hybridMultilevel"/>
    <w:tmpl w:val="F620D2EA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CB09CA"/>
    <w:multiLevelType w:val="hybridMultilevel"/>
    <w:tmpl w:val="5CF0BE38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85432"/>
    <w:multiLevelType w:val="hybridMultilevel"/>
    <w:tmpl w:val="A1F479CC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C498D"/>
    <w:multiLevelType w:val="hybridMultilevel"/>
    <w:tmpl w:val="CB7AABDE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207168"/>
    <w:multiLevelType w:val="hybridMultilevel"/>
    <w:tmpl w:val="C3B20E70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256B"/>
    <w:multiLevelType w:val="hybridMultilevel"/>
    <w:tmpl w:val="63702B5E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6418FE"/>
    <w:multiLevelType w:val="hybridMultilevel"/>
    <w:tmpl w:val="185026A8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62153C"/>
    <w:multiLevelType w:val="hybridMultilevel"/>
    <w:tmpl w:val="80FCB9B2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3244C0"/>
    <w:multiLevelType w:val="hybridMultilevel"/>
    <w:tmpl w:val="726AABEE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C1415B"/>
    <w:multiLevelType w:val="hybridMultilevel"/>
    <w:tmpl w:val="ECDEAACE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B8757A"/>
    <w:multiLevelType w:val="hybridMultilevel"/>
    <w:tmpl w:val="26F28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394EF6"/>
    <w:multiLevelType w:val="hybridMultilevel"/>
    <w:tmpl w:val="CF1CDCAA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5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abstractNum w:abstractNumId="21">
    <w:nsid w:val="69F824C4"/>
    <w:multiLevelType w:val="hybridMultilevel"/>
    <w:tmpl w:val="6A12C918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9A66A9"/>
    <w:multiLevelType w:val="hybridMultilevel"/>
    <w:tmpl w:val="3ED260C8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EB5ECD"/>
    <w:multiLevelType w:val="hybridMultilevel"/>
    <w:tmpl w:val="3B34CC5E"/>
    <w:lvl w:ilvl="0" w:tplc="50821AD8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CE627E"/>
    <w:multiLevelType w:val="multilevel"/>
    <w:tmpl w:val="8AC63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20"/>
  </w:num>
  <w:num w:numId="4">
    <w:abstractNumId w:val="12"/>
    <w:lvlOverride w:ilvl="0">
      <w:startOverride w:val="1"/>
    </w:lvlOverride>
  </w:num>
  <w:num w:numId="5">
    <w:abstractNumId w:val="17"/>
  </w:num>
  <w:num w:numId="6">
    <w:abstractNumId w:val="22"/>
  </w:num>
  <w:num w:numId="7">
    <w:abstractNumId w:val="21"/>
  </w:num>
  <w:num w:numId="8">
    <w:abstractNumId w:val="7"/>
  </w:num>
  <w:num w:numId="9">
    <w:abstractNumId w:val="11"/>
  </w:num>
  <w:num w:numId="10">
    <w:abstractNumId w:val="14"/>
  </w:num>
  <w:num w:numId="11">
    <w:abstractNumId w:val="13"/>
  </w:num>
  <w:num w:numId="12">
    <w:abstractNumId w:val="10"/>
  </w:num>
  <w:num w:numId="13">
    <w:abstractNumId w:val="9"/>
  </w:num>
  <w:num w:numId="14">
    <w:abstractNumId w:val="16"/>
  </w:num>
  <w:num w:numId="15">
    <w:abstractNumId w:val="4"/>
  </w:num>
  <w:num w:numId="16">
    <w:abstractNumId w:val="6"/>
  </w:num>
  <w:num w:numId="17">
    <w:abstractNumId w:val="19"/>
  </w:num>
  <w:num w:numId="18">
    <w:abstractNumId w:val="5"/>
  </w:num>
  <w:num w:numId="19">
    <w:abstractNumId w:val="8"/>
  </w:num>
  <w:num w:numId="20">
    <w:abstractNumId w:val="23"/>
  </w:num>
  <w:num w:numId="21">
    <w:abstractNumId w:val="15"/>
  </w:num>
  <w:num w:numId="22">
    <w:abstractNumId w:val="18"/>
  </w:num>
  <w:num w:numId="23">
    <w:abstractNumId w:val="1"/>
  </w:num>
  <w:num w:numId="24">
    <w:abstractNumId w:val="0"/>
  </w:num>
  <w:num w:numId="25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9AC"/>
    <w:rsid w:val="00011233"/>
    <w:rsid w:val="00011EEB"/>
    <w:rsid w:val="000D696C"/>
    <w:rsid w:val="00123FEC"/>
    <w:rsid w:val="00144A67"/>
    <w:rsid w:val="00165F39"/>
    <w:rsid w:val="001B79AC"/>
    <w:rsid w:val="002246CC"/>
    <w:rsid w:val="00252145"/>
    <w:rsid w:val="00266D39"/>
    <w:rsid w:val="002A0B9D"/>
    <w:rsid w:val="002C0AF2"/>
    <w:rsid w:val="00315228"/>
    <w:rsid w:val="0034384C"/>
    <w:rsid w:val="00343B3E"/>
    <w:rsid w:val="003929AF"/>
    <w:rsid w:val="003F37FB"/>
    <w:rsid w:val="004259FF"/>
    <w:rsid w:val="00431F26"/>
    <w:rsid w:val="0044541F"/>
    <w:rsid w:val="005710B9"/>
    <w:rsid w:val="0059670C"/>
    <w:rsid w:val="005D08AB"/>
    <w:rsid w:val="0064686D"/>
    <w:rsid w:val="006E2A8F"/>
    <w:rsid w:val="00711CA3"/>
    <w:rsid w:val="00776CB2"/>
    <w:rsid w:val="00814FA2"/>
    <w:rsid w:val="00816A85"/>
    <w:rsid w:val="00851852"/>
    <w:rsid w:val="00865D3F"/>
    <w:rsid w:val="0087650E"/>
    <w:rsid w:val="00947F57"/>
    <w:rsid w:val="00974E17"/>
    <w:rsid w:val="00A25E8E"/>
    <w:rsid w:val="00A42A16"/>
    <w:rsid w:val="00A95257"/>
    <w:rsid w:val="00AC4481"/>
    <w:rsid w:val="00AF6F63"/>
    <w:rsid w:val="00B27387"/>
    <w:rsid w:val="00BA3C08"/>
    <w:rsid w:val="00D074F6"/>
    <w:rsid w:val="00D67CB3"/>
    <w:rsid w:val="00D951DE"/>
    <w:rsid w:val="00E06411"/>
    <w:rsid w:val="00E46A5A"/>
    <w:rsid w:val="00EF29D0"/>
    <w:rsid w:val="00F032F9"/>
    <w:rsid w:val="00F1464E"/>
    <w:rsid w:val="00F60A50"/>
    <w:rsid w:val="00F73963"/>
    <w:rsid w:val="00FA2FB2"/>
    <w:rsid w:val="00FC5C90"/>
    <w:rsid w:val="00FD09E4"/>
    <w:rsid w:val="00FF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1EEB"/>
  </w:style>
  <w:style w:type="paragraph" w:styleId="1">
    <w:name w:val="heading 1"/>
    <w:basedOn w:val="a0"/>
    <w:next w:val="a0"/>
    <w:link w:val="10"/>
    <w:uiPriority w:val="1"/>
    <w:qFormat/>
    <w:rsid w:val="005710B9"/>
    <w:pPr>
      <w:widowControl w:val="0"/>
      <w:autoSpaceDE w:val="0"/>
      <w:autoSpaceDN w:val="0"/>
      <w:adjustRightInd w:val="0"/>
      <w:spacing w:before="45" w:after="0" w:line="240" w:lineRule="auto"/>
      <w:ind w:left="118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1"/>
    <w:qFormat/>
    <w:rsid w:val="005710B9"/>
    <w:pPr>
      <w:widowControl w:val="0"/>
      <w:autoSpaceDE w:val="0"/>
      <w:autoSpaceDN w:val="0"/>
      <w:adjustRightInd w:val="0"/>
      <w:spacing w:after="0" w:line="240" w:lineRule="auto"/>
      <w:ind w:left="118"/>
      <w:outlineLvl w:val="1"/>
    </w:pPr>
    <w:rPr>
      <w:rFonts w:ascii="Times New Roman" w:eastAsiaTheme="minorEastAsia" w:hAnsi="Times New Roman" w:cs="Times New Roman"/>
      <w:b/>
      <w:bCs/>
      <w:i/>
      <w:iCs/>
      <w:sz w:val="24"/>
      <w:szCs w:val="24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25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aliases w:val="основа"/>
    <w:link w:val="a5"/>
    <w:uiPriority w:val="1"/>
    <w:qFormat/>
    <w:rsid w:val="00011EEB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1"/>
    <w:rsid w:val="005710B9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5710B9"/>
    <w:rPr>
      <w:rFonts w:ascii="Times New Roman" w:eastAsiaTheme="minorEastAsia" w:hAnsi="Times New Roman" w:cs="Times New Roman"/>
      <w:b/>
      <w:bCs/>
      <w:i/>
      <w:i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710B9"/>
  </w:style>
  <w:style w:type="paragraph" w:styleId="a6">
    <w:name w:val="Body Text"/>
    <w:basedOn w:val="a0"/>
    <w:link w:val="a7"/>
    <w:uiPriority w:val="1"/>
    <w:qFormat/>
    <w:rsid w:val="005710B9"/>
    <w:pPr>
      <w:widowControl w:val="0"/>
      <w:autoSpaceDE w:val="0"/>
      <w:autoSpaceDN w:val="0"/>
      <w:adjustRightInd w:val="0"/>
      <w:spacing w:after="0" w:line="240" w:lineRule="auto"/>
      <w:ind w:left="11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1"/>
    <w:link w:val="a6"/>
    <w:uiPriority w:val="1"/>
    <w:rsid w:val="005710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0"/>
    <w:link w:val="a9"/>
    <w:uiPriority w:val="99"/>
    <w:qFormat/>
    <w:rsid w:val="005710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5710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5710B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semiHidden/>
    <w:rsid w:val="005710B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Без интервала Знак"/>
    <w:aliases w:val="основа Знак"/>
    <w:link w:val="a4"/>
    <w:uiPriority w:val="1"/>
    <w:rsid w:val="005710B9"/>
  </w:style>
  <w:style w:type="character" w:customStyle="1" w:styleId="dash041e0431044b0447043d044b0439char1">
    <w:name w:val="dash041e_0431_044b_0447_043d_044b_0439__char1"/>
    <w:uiPriority w:val="99"/>
    <w:rsid w:val="005710B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Абзац списка Знак"/>
    <w:link w:val="a8"/>
    <w:uiPriority w:val="99"/>
    <w:locked/>
    <w:rsid w:val="005710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НОМЕРА"/>
    <w:basedOn w:val="ac"/>
    <w:link w:val="ad"/>
    <w:uiPriority w:val="99"/>
    <w:qFormat/>
    <w:rsid w:val="005710B9"/>
    <w:pPr>
      <w:numPr>
        <w:numId w:val="4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d">
    <w:name w:val="НОМЕРА Знак"/>
    <w:link w:val="a"/>
    <w:uiPriority w:val="99"/>
    <w:rsid w:val="005710B9"/>
    <w:rPr>
      <w:rFonts w:ascii="Arial Narrow" w:eastAsia="Calibri" w:hAnsi="Arial Narrow" w:cs="Times New Roman"/>
      <w:sz w:val="18"/>
      <w:szCs w:val="18"/>
      <w:lang w:eastAsia="ru-RU"/>
    </w:rPr>
  </w:style>
  <w:style w:type="paragraph" w:styleId="ac">
    <w:name w:val="Normal (Web)"/>
    <w:basedOn w:val="a0"/>
    <w:uiPriority w:val="99"/>
    <w:semiHidden/>
    <w:unhideWhenUsed/>
    <w:rsid w:val="005710B9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A25E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footnote text"/>
    <w:basedOn w:val="a0"/>
    <w:link w:val="af"/>
    <w:rsid w:val="00A25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1"/>
    <w:link w:val="ae"/>
    <w:rsid w:val="00A25E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0"/>
    <w:link w:val="af1"/>
    <w:uiPriority w:val="99"/>
    <w:unhideWhenUsed/>
    <w:rsid w:val="00FF5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rsid w:val="00FF5752"/>
  </w:style>
  <w:style w:type="paragraph" w:styleId="af2">
    <w:name w:val="footer"/>
    <w:basedOn w:val="a0"/>
    <w:link w:val="af3"/>
    <w:uiPriority w:val="99"/>
    <w:unhideWhenUsed/>
    <w:rsid w:val="00FF5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rsid w:val="00FF5752"/>
  </w:style>
  <w:style w:type="character" w:styleId="af4">
    <w:name w:val="Placeholder Text"/>
    <w:basedOn w:val="a1"/>
    <w:uiPriority w:val="99"/>
    <w:semiHidden/>
    <w:rsid w:val="002246CC"/>
    <w:rPr>
      <w:color w:val="808080"/>
    </w:rPr>
  </w:style>
  <w:style w:type="table" w:styleId="af5">
    <w:name w:val="Table Grid"/>
    <w:basedOn w:val="a2"/>
    <w:uiPriority w:val="59"/>
    <w:rsid w:val="003F3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37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28">
    <w:name w:val="c28"/>
    <w:basedOn w:val="a0"/>
    <w:rsid w:val="00425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1"/>
    <w:rsid w:val="004259FF"/>
  </w:style>
  <w:style w:type="paragraph" w:customStyle="1" w:styleId="c56">
    <w:name w:val="c56"/>
    <w:basedOn w:val="a0"/>
    <w:rsid w:val="00425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semiHidden/>
    <w:unhideWhenUsed/>
    <w:rsid w:val="006E2A8F"/>
    <w:rPr>
      <w:color w:val="0000FF"/>
      <w:u w:val="single"/>
    </w:rPr>
  </w:style>
  <w:style w:type="character" w:customStyle="1" w:styleId="apple-converted-space">
    <w:name w:val="apple-converted-space"/>
    <w:basedOn w:val="a1"/>
    <w:rsid w:val="006E2A8F"/>
  </w:style>
  <w:style w:type="character" w:customStyle="1" w:styleId="FontStyle13">
    <w:name w:val="Font Style13"/>
    <w:uiPriority w:val="99"/>
    <w:rsid w:val="006E2A8F"/>
    <w:rPr>
      <w:rFonts w:ascii="Times New Roman" w:hAnsi="Times New Roman" w:cs="Times New Roman" w:hint="default"/>
      <w:sz w:val="22"/>
      <w:szCs w:val="22"/>
    </w:rPr>
  </w:style>
  <w:style w:type="character" w:customStyle="1" w:styleId="c31">
    <w:name w:val="c31"/>
    <w:basedOn w:val="a1"/>
    <w:rsid w:val="006E2A8F"/>
  </w:style>
  <w:style w:type="character" w:styleId="af7">
    <w:name w:val="Strong"/>
    <w:basedOn w:val="a1"/>
    <w:uiPriority w:val="22"/>
    <w:qFormat/>
    <w:rsid w:val="00D951DE"/>
    <w:rPr>
      <w:b/>
      <w:bCs/>
    </w:rPr>
  </w:style>
  <w:style w:type="character" w:customStyle="1" w:styleId="placeholder-mask">
    <w:name w:val="placeholder-mask"/>
    <w:basedOn w:val="a1"/>
    <w:rsid w:val="00D951DE"/>
  </w:style>
  <w:style w:type="character" w:customStyle="1" w:styleId="placeholder">
    <w:name w:val="placeholder"/>
    <w:basedOn w:val="a1"/>
    <w:rsid w:val="00D951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1EEB"/>
  </w:style>
  <w:style w:type="paragraph" w:styleId="1">
    <w:name w:val="heading 1"/>
    <w:basedOn w:val="a0"/>
    <w:next w:val="a0"/>
    <w:link w:val="10"/>
    <w:uiPriority w:val="1"/>
    <w:qFormat/>
    <w:rsid w:val="005710B9"/>
    <w:pPr>
      <w:widowControl w:val="0"/>
      <w:autoSpaceDE w:val="0"/>
      <w:autoSpaceDN w:val="0"/>
      <w:adjustRightInd w:val="0"/>
      <w:spacing w:before="45" w:after="0" w:line="240" w:lineRule="auto"/>
      <w:ind w:left="118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1"/>
    <w:qFormat/>
    <w:rsid w:val="005710B9"/>
    <w:pPr>
      <w:widowControl w:val="0"/>
      <w:autoSpaceDE w:val="0"/>
      <w:autoSpaceDN w:val="0"/>
      <w:adjustRightInd w:val="0"/>
      <w:spacing w:after="0" w:line="240" w:lineRule="auto"/>
      <w:ind w:left="118"/>
      <w:outlineLvl w:val="1"/>
    </w:pPr>
    <w:rPr>
      <w:rFonts w:ascii="Times New Roman" w:eastAsiaTheme="minorEastAsia" w:hAnsi="Times New Roman" w:cs="Times New Roman"/>
      <w:b/>
      <w:bCs/>
      <w:i/>
      <w:iCs/>
      <w:sz w:val="24"/>
      <w:szCs w:val="24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25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aliases w:val="основа"/>
    <w:link w:val="a5"/>
    <w:uiPriority w:val="1"/>
    <w:qFormat/>
    <w:rsid w:val="00011EEB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1"/>
    <w:rsid w:val="005710B9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5710B9"/>
    <w:rPr>
      <w:rFonts w:ascii="Times New Roman" w:eastAsiaTheme="minorEastAsia" w:hAnsi="Times New Roman" w:cs="Times New Roman"/>
      <w:b/>
      <w:bCs/>
      <w:i/>
      <w:i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710B9"/>
  </w:style>
  <w:style w:type="paragraph" w:styleId="a6">
    <w:name w:val="Body Text"/>
    <w:basedOn w:val="a0"/>
    <w:link w:val="a7"/>
    <w:uiPriority w:val="1"/>
    <w:qFormat/>
    <w:rsid w:val="005710B9"/>
    <w:pPr>
      <w:widowControl w:val="0"/>
      <w:autoSpaceDE w:val="0"/>
      <w:autoSpaceDN w:val="0"/>
      <w:adjustRightInd w:val="0"/>
      <w:spacing w:after="0" w:line="240" w:lineRule="auto"/>
      <w:ind w:left="11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1"/>
    <w:link w:val="a6"/>
    <w:uiPriority w:val="1"/>
    <w:rsid w:val="005710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0"/>
    <w:link w:val="a9"/>
    <w:uiPriority w:val="99"/>
    <w:qFormat/>
    <w:rsid w:val="005710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5710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5710B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semiHidden/>
    <w:rsid w:val="005710B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Без интервала Знак"/>
    <w:aliases w:val="основа Знак"/>
    <w:link w:val="a4"/>
    <w:uiPriority w:val="1"/>
    <w:rsid w:val="005710B9"/>
  </w:style>
  <w:style w:type="character" w:customStyle="1" w:styleId="dash041e0431044b0447043d044b0439char1">
    <w:name w:val="dash041e_0431_044b_0447_043d_044b_0439__char1"/>
    <w:uiPriority w:val="99"/>
    <w:rsid w:val="005710B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Абзац списка Знак"/>
    <w:link w:val="a8"/>
    <w:uiPriority w:val="99"/>
    <w:locked/>
    <w:rsid w:val="005710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НОМЕРА"/>
    <w:basedOn w:val="ac"/>
    <w:link w:val="ad"/>
    <w:uiPriority w:val="99"/>
    <w:qFormat/>
    <w:rsid w:val="005710B9"/>
    <w:pPr>
      <w:numPr>
        <w:numId w:val="4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d">
    <w:name w:val="НОМЕРА Знак"/>
    <w:link w:val="a"/>
    <w:uiPriority w:val="99"/>
    <w:rsid w:val="005710B9"/>
    <w:rPr>
      <w:rFonts w:ascii="Arial Narrow" w:eastAsia="Calibri" w:hAnsi="Arial Narrow" w:cs="Times New Roman"/>
      <w:sz w:val="18"/>
      <w:szCs w:val="18"/>
      <w:lang w:eastAsia="ru-RU"/>
    </w:rPr>
  </w:style>
  <w:style w:type="paragraph" w:styleId="ac">
    <w:name w:val="Normal (Web)"/>
    <w:basedOn w:val="a0"/>
    <w:uiPriority w:val="99"/>
    <w:semiHidden/>
    <w:unhideWhenUsed/>
    <w:rsid w:val="005710B9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A25E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footnote text"/>
    <w:basedOn w:val="a0"/>
    <w:link w:val="af"/>
    <w:rsid w:val="00A25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1"/>
    <w:link w:val="ae"/>
    <w:rsid w:val="00A25E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0"/>
    <w:link w:val="af1"/>
    <w:uiPriority w:val="99"/>
    <w:unhideWhenUsed/>
    <w:rsid w:val="00FF5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rsid w:val="00FF5752"/>
  </w:style>
  <w:style w:type="paragraph" w:styleId="af2">
    <w:name w:val="footer"/>
    <w:basedOn w:val="a0"/>
    <w:link w:val="af3"/>
    <w:uiPriority w:val="99"/>
    <w:unhideWhenUsed/>
    <w:rsid w:val="00FF5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rsid w:val="00FF5752"/>
  </w:style>
  <w:style w:type="character" w:styleId="af4">
    <w:name w:val="Placeholder Text"/>
    <w:basedOn w:val="a1"/>
    <w:uiPriority w:val="99"/>
    <w:semiHidden/>
    <w:rsid w:val="002246CC"/>
    <w:rPr>
      <w:color w:val="808080"/>
    </w:rPr>
  </w:style>
  <w:style w:type="table" w:styleId="af5">
    <w:name w:val="Table Grid"/>
    <w:basedOn w:val="a2"/>
    <w:uiPriority w:val="59"/>
    <w:rsid w:val="003F3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37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28">
    <w:name w:val="c28"/>
    <w:basedOn w:val="a0"/>
    <w:rsid w:val="00425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1"/>
    <w:rsid w:val="004259FF"/>
  </w:style>
  <w:style w:type="paragraph" w:customStyle="1" w:styleId="c56">
    <w:name w:val="c56"/>
    <w:basedOn w:val="a0"/>
    <w:rsid w:val="00425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semiHidden/>
    <w:unhideWhenUsed/>
    <w:rsid w:val="006E2A8F"/>
    <w:rPr>
      <w:color w:val="0000FF"/>
      <w:u w:val="single"/>
    </w:rPr>
  </w:style>
  <w:style w:type="character" w:customStyle="1" w:styleId="apple-converted-space">
    <w:name w:val="apple-converted-space"/>
    <w:basedOn w:val="a1"/>
    <w:rsid w:val="006E2A8F"/>
  </w:style>
  <w:style w:type="character" w:customStyle="1" w:styleId="FontStyle13">
    <w:name w:val="Font Style13"/>
    <w:uiPriority w:val="99"/>
    <w:rsid w:val="006E2A8F"/>
    <w:rPr>
      <w:rFonts w:ascii="Times New Roman" w:hAnsi="Times New Roman" w:cs="Times New Roman" w:hint="default"/>
      <w:sz w:val="22"/>
      <w:szCs w:val="22"/>
    </w:rPr>
  </w:style>
  <w:style w:type="character" w:customStyle="1" w:styleId="c31">
    <w:name w:val="c31"/>
    <w:basedOn w:val="a1"/>
    <w:rsid w:val="006E2A8F"/>
  </w:style>
  <w:style w:type="character" w:styleId="af7">
    <w:name w:val="Strong"/>
    <w:basedOn w:val="a1"/>
    <w:uiPriority w:val="22"/>
    <w:qFormat/>
    <w:rsid w:val="00D951DE"/>
    <w:rPr>
      <w:b/>
      <w:bCs/>
    </w:rPr>
  </w:style>
  <w:style w:type="character" w:customStyle="1" w:styleId="placeholder-mask">
    <w:name w:val="placeholder-mask"/>
    <w:basedOn w:val="a1"/>
    <w:rsid w:val="00D951DE"/>
  </w:style>
  <w:style w:type="character" w:customStyle="1" w:styleId="placeholder">
    <w:name w:val="placeholder"/>
    <w:basedOn w:val="a1"/>
    <w:rsid w:val="00D95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4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hyperlink" Target="http://it-n.ru/communities.aspx?cat_no=4510&amp;tmpl=com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34" Type="http://schemas.openxmlformats.org/officeDocument/2006/relationships/hyperlink" Target="http://fipi.ru/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hyperlink" Target="http://www.kokch.kts.ru/cdo" TargetMode="External"/><Relationship Id="rId33" Type="http://schemas.openxmlformats.org/officeDocument/2006/relationships/hyperlink" Target="http://www.mathvaz.ru/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yperlink" Target="http://mega.km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uztest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hyperlink" Target="http://www.uic.ssu.samara.ru/" TargetMode="External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hyperlink" Target="http://www.encyclopedia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hyperlink" Target="http://edu.secna.ru/main" TargetMode="External"/><Relationship Id="rId30" Type="http://schemas.openxmlformats.org/officeDocument/2006/relationships/hyperlink" Target="http://www.rubricon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6521</Words>
  <Characters>37171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Гульназ</cp:lastModifiedBy>
  <cp:revision>4</cp:revision>
  <cp:lastPrinted>2020-01-04T19:26:00Z</cp:lastPrinted>
  <dcterms:created xsi:type="dcterms:W3CDTF">2023-10-29T09:18:00Z</dcterms:created>
  <dcterms:modified xsi:type="dcterms:W3CDTF">2023-11-01T07:44:00Z</dcterms:modified>
</cp:coreProperties>
</file>